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74DF" w:rsidRPr="009860EA" w:rsidRDefault="00714C39" w:rsidP="00D66E0C">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r>
        <w:rPr>
          <w:rFonts w:cs="Arial"/>
          <w:szCs w:val="20"/>
        </w:rPr>
        <w:t>Predračun</w:t>
      </w:r>
    </w:p>
    <w:p w:rsidR="00C043D4" w:rsidRDefault="00C043D4" w:rsidP="005700BD">
      <w:pPr>
        <w:spacing w:after="0" w:line="240" w:lineRule="auto"/>
        <w:jc w:val="both"/>
        <w:textAlignment w:val="center"/>
        <w:rPr>
          <w:rFonts w:ascii="Arial" w:hAnsi="Arial" w:cs="Arial"/>
          <w:color w:val="000000"/>
          <w:sz w:val="20"/>
          <w:szCs w:val="20"/>
        </w:rPr>
      </w:pPr>
    </w:p>
    <w:p w:rsidR="00C043D4" w:rsidRPr="00961067" w:rsidRDefault="00E2006D" w:rsidP="00961067">
      <w:pPr>
        <w:spacing w:after="0" w:line="240" w:lineRule="auto"/>
        <w:jc w:val="both"/>
        <w:rPr>
          <w:rFonts w:ascii="Arial" w:hAnsi="Arial" w:cs="Arial"/>
          <w:color w:val="000000"/>
          <w:sz w:val="20"/>
        </w:rPr>
      </w:pPr>
      <w:r w:rsidRPr="005700BD">
        <w:rPr>
          <w:rFonts w:ascii="Arial" w:hAnsi="Arial" w:cs="Arial"/>
          <w:color w:val="000000"/>
          <w:sz w:val="20"/>
        </w:rPr>
        <w:t xml:space="preserve">Na </w:t>
      </w:r>
      <w:r w:rsidRPr="00961067">
        <w:rPr>
          <w:rFonts w:ascii="Arial" w:hAnsi="Arial" w:cs="Arial"/>
          <w:color w:val="000000"/>
          <w:sz w:val="20"/>
        </w:rPr>
        <w:t>osnovi</w:t>
      </w:r>
      <w:r w:rsidR="00C043D4" w:rsidRPr="00961067">
        <w:rPr>
          <w:rFonts w:ascii="Arial" w:hAnsi="Arial" w:cs="Arial"/>
          <w:color w:val="000000"/>
          <w:sz w:val="20"/>
        </w:rPr>
        <w:t xml:space="preserve"> povabila k oddaji ponudbe za </w:t>
      </w:r>
      <w:r w:rsidRPr="00D27059">
        <w:rPr>
          <w:rFonts w:ascii="Arial" w:hAnsi="Arial" w:cs="Arial"/>
          <w:color w:val="000000"/>
          <w:sz w:val="20"/>
        </w:rPr>
        <w:t>naročilo</w:t>
      </w:r>
      <w:r w:rsidR="00C043D4" w:rsidRPr="00D27059">
        <w:rPr>
          <w:rFonts w:ascii="Arial" w:hAnsi="Arial" w:cs="Arial"/>
          <w:color w:val="000000"/>
          <w:sz w:val="20"/>
        </w:rPr>
        <w:t xml:space="preserve"> </w:t>
      </w:r>
      <w:r w:rsidRPr="00D27059">
        <w:rPr>
          <w:rFonts w:ascii="Arial" w:hAnsi="Arial" w:cs="Arial"/>
          <w:b/>
          <w:bCs/>
          <w:color w:val="000000"/>
          <w:sz w:val="20"/>
          <w:szCs w:val="20"/>
        </w:rPr>
        <w:t>»</w:t>
      </w:r>
      <w:r w:rsidR="00680DB5">
        <w:rPr>
          <w:rFonts w:ascii="Arial" w:hAnsi="Arial" w:cs="Arial"/>
          <w:b/>
          <w:bCs/>
          <w:color w:val="000000"/>
          <w:sz w:val="20"/>
          <w:szCs w:val="20"/>
        </w:rPr>
        <w:t>Okoljsko manj obremenjujoča obnova sejne sobe Občine Tržič in hodnika pred sejno sobo</w:t>
      </w:r>
      <w:r w:rsidRPr="00D27059">
        <w:rPr>
          <w:rFonts w:ascii="Arial" w:hAnsi="Arial" w:cs="Arial"/>
          <w:b/>
          <w:bCs/>
          <w:color w:val="000000"/>
          <w:sz w:val="20"/>
          <w:szCs w:val="20"/>
        </w:rPr>
        <w:t>«</w:t>
      </w:r>
      <w:r w:rsidR="00C043D4" w:rsidRPr="00D27059">
        <w:rPr>
          <w:rFonts w:ascii="Arial" w:hAnsi="Arial" w:cs="Arial"/>
          <w:b/>
          <w:bCs/>
          <w:color w:val="000000"/>
          <w:sz w:val="20"/>
          <w:szCs w:val="20"/>
        </w:rPr>
        <w:t xml:space="preserve"> </w:t>
      </w:r>
      <w:r w:rsidRPr="00D27059">
        <w:rPr>
          <w:rFonts w:ascii="Arial" w:hAnsi="Arial" w:cs="Arial"/>
          <w:color w:val="000000"/>
          <w:sz w:val="20"/>
        </w:rPr>
        <w:t>dajemo</w:t>
      </w:r>
      <w:r w:rsidRPr="00961067">
        <w:rPr>
          <w:rFonts w:ascii="Arial" w:hAnsi="Arial" w:cs="Arial"/>
          <w:color w:val="000000"/>
          <w:sz w:val="20"/>
        </w:rPr>
        <w:t xml:space="preserve"> ponudbo, kot sledi</w:t>
      </w:r>
      <w:r w:rsidR="00C043D4" w:rsidRPr="00961067">
        <w:rPr>
          <w:rFonts w:ascii="Arial" w:hAnsi="Arial" w:cs="Arial"/>
          <w:color w:val="000000"/>
          <w:sz w:val="20"/>
        </w:rPr>
        <w:t>:</w:t>
      </w:r>
    </w:p>
    <w:p w:rsidR="005C6ADA" w:rsidRPr="00961067" w:rsidRDefault="00680DB5" w:rsidP="00680DB5">
      <w:pPr>
        <w:tabs>
          <w:tab w:val="left" w:pos="3907"/>
        </w:tabs>
        <w:spacing w:after="0" w:line="240" w:lineRule="auto"/>
        <w:jc w:val="both"/>
        <w:rPr>
          <w:rFonts w:ascii="Arial" w:hAnsi="Arial" w:cs="Arial"/>
          <w:b/>
          <w:bCs/>
          <w:color w:val="000000"/>
          <w:sz w:val="20"/>
          <w:szCs w:val="20"/>
        </w:rPr>
      </w:pPr>
      <w:r>
        <w:rPr>
          <w:rFonts w:ascii="Arial" w:hAnsi="Arial" w:cs="Arial"/>
          <w:b/>
          <w:bCs/>
          <w:color w:val="000000"/>
          <w:sz w:val="20"/>
          <w:szCs w:val="20"/>
        </w:rPr>
        <w:tab/>
      </w:r>
    </w:p>
    <w:p w:rsidR="00E35EDA" w:rsidRPr="006269C9" w:rsidRDefault="00327620" w:rsidP="00D66E0C">
      <w:pPr>
        <w:pStyle w:val="Odstavekseznama"/>
        <w:numPr>
          <w:ilvl w:val="0"/>
          <w:numId w:val="2"/>
        </w:numPr>
        <w:spacing w:after="0" w:line="240" w:lineRule="auto"/>
        <w:ind w:left="426"/>
        <w:jc w:val="both"/>
        <w:rPr>
          <w:rFonts w:ascii="Arial" w:hAnsi="Arial" w:cs="Arial"/>
          <w:b/>
          <w:sz w:val="20"/>
          <w:szCs w:val="20"/>
        </w:rPr>
      </w:pPr>
      <w:r w:rsidRPr="006269C9">
        <w:rPr>
          <w:rFonts w:ascii="Arial" w:hAnsi="Arial" w:cs="Arial"/>
          <w:b/>
          <w:bCs/>
          <w:color w:val="000000"/>
          <w:sz w:val="20"/>
          <w:szCs w:val="20"/>
        </w:rPr>
        <w:t>Ponudba številka:</w:t>
      </w:r>
      <w:r w:rsidRPr="006269C9">
        <w:rPr>
          <w:rFonts w:ascii="Arial" w:hAnsi="Arial" w:cs="Arial"/>
          <w:b/>
          <w:color w:val="000000"/>
          <w:sz w:val="20"/>
          <w:szCs w:val="20"/>
        </w:rPr>
        <w:t xml:space="preserve"> </w:t>
      </w:r>
      <w:r w:rsidRPr="006269C9">
        <w:rPr>
          <w:rFonts w:ascii="Arial" w:hAnsi="Arial" w:cs="Arial"/>
          <w:b/>
          <w:color w:val="000000"/>
          <w:sz w:val="20"/>
          <w:szCs w:val="20"/>
          <w:u w:val="single"/>
        </w:rPr>
        <w:t>_______________</w:t>
      </w:r>
    </w:p>
    <w:p w:rsidR="008051E3" w:rsidRPr="00851B33" w:rsidRDefault="008051E3" w:rsidP="009860EA">
      <w:pPr>
        <w:spacing w:after="0" w:line="240" w:lineRule="auto"/>
        <w:ind w:left="66"/>
        <w:jc w:val="both"/>
        <w:rPr>
          <w:rFonts w:ascii="Arial" w:hAnsi="Arial" w:cs="Arial"/>
          <w:sz w:val="20"/>
          <w:szCs w:val="20"/>
        </w:rPr>
      </w:pPr>
    </w:p>
    <w:tbl>
      <w:tblPr>
        <w:tblStyle w:val="NormalTablePHPDOCX"/>
        <w:tblW w:w="8670" w:type="dxa"/>
        <w:tblInd w:w="108" w:type="dxa"/>
        <w:tblLook w:val="04A0" w:firstRow="1" w:lastRow="0" w:firstColumn="1" w:lastColumn="0" w:noHBand="0" w:noVBand="1"/>
      </w:tblPr>
      <w:tblGrid>
        <w:gridCol w:w="2385"/>
        <w:gridCol w:w="6285"/>
      </w:tblGrid>
      <w:tr w:rsidR="00E35EDA" w:rsidRPr="00851B33" w:rsidTr="00E625A9">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35EDA" w:rsidRPr="00851B33" w:rsidRDefault="00851B33" w:rsidP="00851B33">
            <w:pPr>
              <w:rPr>
                <w:rFonts w:ascii="Arial" w:hAnsi="Arial" w:cs="Arial"/>
                <w:b/>
                <w:sz w:val="20"/>
                <w:szCs w:val="20"/>
              </w:rPr>
            </w:pPr>
            <w:r w:rsidRPr="00851B33">
              <w:rPr>
                <w:rFonts w:ascii="Arial" w:hAnsi="Arial" w:cs="Arial"/>
                <w:b/>
                <w:bCs/>
                <w:color w:val="000000"/>
                <w:position w:val="-2"/>
                <w:sz w:val="20"/>
                <w:szCs w:val="20"/>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5EDA" w:rsidRPr="00851B33" w:rsidRDefault="00327620" w:rsidP="009860EA">
            <w:pPr>
              <w:rPr>
                <w:rFonts w:ascii="Arial" w:hAnsi="Arial" w:cs="Arial"/>
                <w:sz w:val="20"/>
                <w:szCs w:val="20"/>
              </w:rPr>
            </w:pPr>
            <w:r w:rsidRPr="00851B33">
              <w:rPr>
                <w:rFonts w:ascii="Arial" w:hAnsi="Arial" w:cs="Arial"/>
                <w:color w:val="000000"/>
                <w:position w:val="-2"/>
                <w:sz w:val="20"/>
                <w:szCs w:val="20"/>
              </w:rPr>
              <w:t> </w:t>
            </w:r>
          </w:p>
        </w:tc>
      </w:tr>
      <w:tr w:rsidR="00E35EDA" w:rsidRPr="00851B33" w:rsidTr="00E625A9">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35EDA" w:rsidRPr="00851B33" w:rsidRDefault="00851B33" w:rsidP="00851B33">
            <w:pPr>
              <w:rPr>
                <w:rFonts w:ascii="Arial" w:hAnsi="Arial" w:cs="Arial"/>
                <w:b/>
                <w:sz w:val="20"/>
                <w:szCs w:val="20"/>
              </w:rPr>
            </w:pPr>
            <w:r w:rsidRPr="00851B33">
              <w:rPr>
                <w:rFonts w:ascii="Arial" w:hAnsi="Arial" w:cs="Arial"/>
                <w:b/>
                <w:bCs/>
                <w:color w:val="000000"/>
                <w:position w:val="-2"/>
                <w:sz w:val="20"/>
                <w:szCs w:val="20"/>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35EDA" w:rsidRPr="00851B33" w:rsidRDefault="00327620" w:rsidP="009860EA">
            <w:pPr>
              <w:rPr>
                <w:rFonts w:ascii="Arial" w:hAnsi="Arial" w:cs="Arial"/>
                <w:sz w:val="20"/>
                <w:szCs w:val="20"/>
              </w:rPr>
            </w:pPr>
            <w:r w:rsidRPr="00851B33">
              <w:rPr>
                <w:rFonts w:ascii="Arial" w:hAnsi="Arial" w:cs="Arial"/>
                <w:color w:val="000000"/>
                <w:position w:val="-2"/>
                <w:sz w:val="20"/>
                <w:szCs w:val="20"/>
              </w:rPr>
              <w:t> </w:t>
            </w:r>
          </w:p>
        </w:tc>
      </w:tr>
    </w:tbl>
    <w:p w:rsidR="008051E3" w:rsidRPr="00851B33" w:rsidRDefault="008051E3" w:rsidP="009860EA">
      <w:pPr>
        <w:spacing w:after="0" w:line="240" w:lineRule="auto"/>
        <w:jc w:val="both"/>
        <w:rPr>
          <w:rFonts w:ascii="Arial" w:hAnsi="Arial" w:cs="Arial"/>
          <w:b/>
          <w:bCs/>
          <w:color w:val="000000"/>
          <w:sz w:val="20"/>
          <w:szCs w:val="20"/>
        </w:rPr>
      </w:pPr>
    </w:p>
    <w:p w:rsidR="004B708E" w:rsidRPr="00851B33" w:rsidRDefault="008051E3" w:rsidP="00D66E0C">
      <w:pPr>
        <w:pStyle w:val="Odstavekseznama"/>
        <w:numPr>
          <w:ilvl w:val="0"/>
          <w:numId w:val="2"/>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Način oddaje ponudbe</w:t>
      </w:r>
    </w:p>
    <w:p w:rsidR="008051E3" w:rsidRPr="00851B33" w:rsidRDefault="008051E3" w:rsidP="00255F38">
      <w:pPr>
        <w:spacing w:after="0" w:line="240" w:lineRule="auto"/>
        <w:jc w:val="both"/>
        <w:rPr>
          <w:rFonts w:ascii="Arial" w:hAnsi="Arial" w:cs="Arial"/>
          <w:b/>
          <w:bCs/>
          <w:color w:val="000000"/>
          <w:sz w:val="20"/>
          <w:szCs w:val="20"/>
        </w:rPr>
      </w:pPr>
    </w:p>
    <w:p w:rsidR="004B708E" w:rsidRPr="00851B33" w:rsidRDefault="004B708E" w:rsidP="00893E45">
      <w:pPr>
        <w:spacing w:after="0" w:line="240" w:lineRule="auto"/>
        <w:jc w:val="both"/>
        <w:rPr>
          <w:rFonts w:ascii="Arial" w:hAnsi="Arial" w:cs="Arial"/>
          <w:color w:val="000000"/>
          <w:sz w:val="20"/>
          <w:szCs w:val="20"/>
        </w:rPr>
      </w:pPr>
      <w:r w:rsidRPr="00851B33">
        <w:rPr>
          <w:rFonts w:ascii="Arial" w:hAnsi="Arial" w:cs="Arial"/>
          <w:color w:val="000000"/>
          <w:sz w:val="20"/>
          <w:szCs w:val="20"/>
        </w:rPr>
        <w:t>Izjavljamo, da dajemo ponudbo (</w:t>
      </w:r>
      <w:r w:rsidRPr="00401140">
        <w:rPr>
          <w:rFonts w:ascii="Arial" w:hAnsi="Arial" w:cs="Arial"/>
          <w:i/>
          <w:color w:val="000000"/>
          <w:sz w:val="20"/>
          <w:szCs w:val="20"/>
        </w:rPr>
        <w:t xml:space="preserve">opomba: ustrezno </w:t>
      </w:r>
      <w:r w:rsidR="00B134E7" w:rsidRPr="00401140">
        <w:rPr>
          <w:rFonts w:ascii="Arial" w:hAnsi="Arial" w:cs="Arial"/>
          <w:i/>
          <w:color w:val="000000"/>
          <w:sz w:val="20"/>
          <w:szCs w:val="20"/>
        </w:rPr>
        <w:t>možnost izberite s klikom; izberete le eno možnost</w:t>
      </w:r>
      <w:r w:rsidRPr="00851B33">
        <w:rPr>
          <w:rFonts w:ascii="Arial" w:hAnsi="Arial" w:cs="Arial"/>
          <w:color w:val="000000"/>
          <w:sz w:val="20"/>
          <w:szCs w:val="20"/>
        </w:rPr>
        <w:t>):</w:t>
      </w:r>
    </w:p>
    <w:p w:rsidR="004B708E" w:rsidRPr="00B134E7" w:rsidRDefault="00353074" w:rsidP="00B134E7">
      <w:pPr>
        <w:spacing w:after="0" w:line="240" w:lineRule="auto"/>
        <w:rPr>
          <w:rFonts w:ascii="Arial" w:hAnsi="Arial" w:cs="Arial"/>
          <w:bCs/>
          <w:sz w:val="20"/>
          <w:szCs w:val="20"/>
        </w:rPr>
      </w:pPr>
      <w:sdt>
        <w:sdtPr>
          <w:rPr>
            <w:rFonts w:ascii="MS Gothic" w:eastAsia="MS Gothic" w:hAnsi="MS Gothic" w:cs="Arial"/>
            <w:bCs/>
            <w:sz w:val="20"/>
            <w:szCs w:val="20"/>
          </w:rPr>
          <w:id w:val="1227569671"/>
        </w:sdtPr>
        <w:sdtEndPr/>
        <w:sdtContent>
          <w:r w:rsidR="009C786D">
            <w:rPr>
              <w:rFonts w:ascii="MS Gothic" w:eastAsia="MS Gothic" w:hAnsi="MS Gothic" w:cs="Arial" w:hint="eastAsia"/>
              <w:bCs/>
              <w:sz w:val="20"/>
              <w:szCs w:val="20"/>
            </w:rPr>
            <w:t>☐</w:t>
          </w:r>
        </w:sdtContent>
      </w:sdt>
      <w:r w:rsidR="004B708E" w:rsidRPr="00B134E7">
        <w:rPr>
          <w:rFonts w:ascii="Arial" w:hAnsi="Arial" w:cs="Arial"/>
          <w:bCs/>
          <w:sz w:val="20"/>
          <w:szCs w:val="20"/>
        </w:rPr>
        <w:t>SAMOSTOJNO – kot samostojni ponudnik</w:t>
      </w:r>
    </w:p>
    <w:p w:rsidR="004B708E" w:rsidRPr="00B134E7" w:rsidRDefault="00353074" w:rsidP="00B134E7">
      <w:pPr>
        <w:spacing w:after="0" w:line="240" w:lineRule="auto"/>
        <w:rPr>
          <w:rFonts w:ascii="Arial" w:hAnsi="Arial" w:cs="Arial"/>
          <w:bCs/>
          <w:sz w:val="20"/>
          <w:szCs w:val="20"/>
        </w:rPr>
      </w:pPr>
      <w:sdt>
        <w:sdtPr>
          <w:rPr>
            <w:rFonts w:ascii="MS Gothic" w:eastAsia="MS Gothic" w:hAnsi="MS Gothic" w:cs="Arial"/>
            <w:bCs/>
            <w:sz w:val="20"/>
            <w:szCs w:val="20"/>
          </w:rPr>
          <w:id w:val="1728725905"/>
        </w:sdtPr>
        <w:sdtEndPr/>
        <w:sdtContent>
          <w:r w:rsidR="00B134E7">
            <w:rPr>
              <w:rFonts w:ascii="MS Gothic" w:eastAsia="MS Gothic" w:hAnsi="MS Gothic" w:cs="Arial" w:hint="eastAsia"/>
              <w:bCs/>
              <w:sz w:val="20"/>
              <w:szCs w:val="20"/>
            </w:rPr>
            <w:t>☐</w:t>
          </w:r>
        </w:sdtContent>
      </w:sdt>
      <w:r w:rsidR="004B708E" w:rsidRPr="00B134E7">
        <w:rPr>
          <w:rFonts w:ascii="Arial" w:hAnsi="Arial" w:cs="Arial"/>
          <w:bCs/>
          <w:sz w:val="20"/>
          <w:szCs w:val="20"/>
        </w:rPr>
        <w:t>S PODIZVAJALCI – kot samostojen ponudnik s podizvajalci</w:t>
      </w:r>
    </w:p>
    <w:p w:rsidR="004B708E" w:rsidRPr="00B134E7" w:rsidRDefault="00353074" w:rsidP="00B134E7">
      <w:pPr>
        <w:spacing w:after="0" w:line="240" w:lineRule="auto"/>
        <w:rPr>
          <w:rFonts w:ascii="Arial" w:hAnsi="Arial" w:cs="Arial"/>
          <w:bCs/>
          <w:sz w:val="20"/>
          <w:szCs w:val="20"/>
        </w:rPr>
      </w:pPr>
      <w:sdt>
        <w:sdtPr>
          <w:rPr>
            <w:rFonts w:ascii="MS Gothic" w:eastAsia="MS Gothic" w:hAnsi="MS Gothic" w:cs="Arial"/>
            <w:bCs/>
            <w:sz w:val="20"/>
            <w:szCs w:val="20"/>
          </w:rPr>
          <w:id w:val="1491676186"/>
        </w:sdtPr>
        <w:sdtEndPr/>
        <w:sdtContent>
          <w:r w:rsidR="00B134E7">
            <w:rPr>
              <w:rFonts w:ascii="MS Gothic" w:eastAsia="MS Gothic" w:hAnsi="MS Gothic" w:cs="Arial" w:hint="eastAsia"/>
              <w:bCs/>
              <w:sz w:val="20"/>
              <w:szCs w:val="20"/>
            </w:rPr>
            <w:t>☐</w:t>
          </w:r>
        </w:sdtContent>
      </w:sdt>
      <w:r w:rsidR="00851B33" w:rsidRPr="00B134E7">
        <w:rPr>
          <w:rFonts w:ascii="Arial" w:hAnsi="Arial" w:cs="Arial"/>
          <w:bCs/>
          <w:sz w:val="20"/>
          <w:szCs w:val="20"/>
        </w:rPr>
        <w:t xml:space="preserve">S </w:t>
      </w:r>
      <w:r w:rsidR="004B708E" w:rsidRPr="00B134E7">
        <w:rPr>
          <w:rFonts w:ascii="Arial" w:hAnsi="Arial" w:cs="Arial"/>
          <w:bCs/>
          <w:sz w:val="20"/>
          <w:szCs w:val="20"/>
        </w:rPr>
        <w:t>SKUPNO PONUDBO – kot vodilni partner v skupni ponudbi</w:t>
      </w:r>
    </w:p>
    <w:p w:rsidR="008051E3" w:rsidRPr="00B134E7" w:rsidRDefault="00353074" w:rsidP="00B134E7">
      <w:pPr>
        <w:spacing w:after="0" w:line="240" w:lineRule="auto"/>
        <w:rPr>
          <w:rFonts w:ascii="Arial" w:hAnsi="Arial" w:cs="Arial"/>
          <w:bCs/>
          <w:sz w:val="20"/>
          <w:szCs w:val="20"/>
        </w:rPr>
      </w:pPr>
      <w:sdt>
        <w:sdtPr>
          <w:rPr>
            <w:rFonts w:ascii="MS Gothic" w:eastAsia="MS Gothic" w:hAnsi="MS Gothic" w:cs="Arial"/>
            <w:bCs/>
            <w:sz w:val="20"/>
            <w:szCs w:val="20"/>
          </w:rPr>
          <w:id w:val="1128288891"/>
        </w:sdtPr>
        <w:sdtEndPr/>
        <w:sdtContent>
          <w:r w:rsidR="00B134E7">
            <w:rPr>
              <w:rFonts w:ascii="MS Gothic" w:eastAsia="MS Gothic" w:hAnsi="MS Gothic" w:cs="Arial" w:hint="eastAsia"/>
              <w:bCs/>
              <w:sz w:val="20"/>
              <w:szCs w:val="20"/>
            </w:rPr>
            <w:t>☐</w:t>
          </w:r>
        </w:sdtContent>
      </w:sdt>
      <w:r w:rsidR="00851B33" w:rsidRPr="00B134E7">
        <w:rPr>
          <w:rFonts w:ascii="Arial" w:hAnsi="Arial" w:cs="Arial"/>
          <w:bCs/>
          <w:sz w:val="20"/>
          <w:szCs w:val="20"/>
        </w:rPr>
        <w:t xml:space="preserve">S </w:t>
      </w:r>
      <w:r w:rsidR="004B708E" w:rsidRPr="00B134E7">
        <w:rPr>
          <w:rFonts w:ascii="Arial" w:hAnsi="Arial" w:cs="Arial"/>
          <w:bCs/>
          <w:sz w:val="20"/>
          <w:szCs w:val="20"/>
        </w:rPr>
        <w:t>SKUPNO PONUDBO S PODIZVAJALCI – kot partner v skupni ponudbi ponudnikov s podizvajalci</w:t>
      </w:r>
    </w:p>
    <w:p w:rsidR="008051E3" w:rsidRPr="00851B33" w:rsidRDefault="008051E3" w:rsidP="009860EA">
      <w:pPr>
        <w:spacing w:after="0" w:line="240" w:lineRule="auto"/>
        <w:rPr>
          <w:rFonts w:ascii="Arial" w:hAnsi="Arial" w:cs="Arial"/>
          <w:bCs/>
          <w:sz w:val="20"/>
          <w:szCs w:val="20"/>
        </w:rPr>
      </w:pPr>
    </w:p>
    <w:p w:rsidR="00E35EDA" w:rsidRPr="00851B33" w:rsidRDefault="00327620" w:rsidP="00D66E0C">
      <w:pPr>
        <w:pStyle w:val="Odstavekseznama"/>
        <w:numPr>
          <w:ilvl w:val="0"/>
          <w:numId w:val="2"/>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Ponudbena cena</w:t>
      </w:r>
    </w:p>
    <w:p w:rsidR="008051E3" w:rsidRDefault="008051E3" w:rsidP="009860EA">
      <w:pPr>
        <w:spacing w:after="0" w:line="240" w:lineRule="auto"/>
        <w:ind w:left="66"/>
        <w:jc w:val="both"/>
        <w:rPr>
          <w:rFonts w:ascii="Arial" w:hAnsi="Arial" w:cs="Arial"/>
          <w:b/>
          <w:bCs/>
          <w:color w:val="000000"/>
          <w:sz w:val="20"/>
          <w:szCs w:val="20"/>
        </w:rPr>
      </w:pPr>
    </w:p>
    <w:tbl>
      <w:tblPr>
        <w:tblStyle w:val="NormalTablePHPDOCX"/>
        <w:tblW w:w="3771" w:type="pct"/>
        <w:tblInd w:w="108" w:type="dxa"/>
        <w:tblLook w:val="04A0" w:firstRow="1" w:lastRow="0" w:firstColumn="1" w:lastColumn="0" w:noHBand="0" w:noVBand="1"/>
      </w:tblPr>
      <w:tblGrid>
        <w:gridCol w:w="2335"/>
        <w:gridCol w:w="2334"/>
        <w:gridCol w:w="2335"/>
      </w:tblGrid>
      <w:tr w:rsidR="00655029" w:rsidRPr="00851B33" w:rsidTr="00B9396A">
        <w:tc>
          <w:tcPr>
            <w:tcW w:w="166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55029" w:rsidRPr="00851B33" w:rsidRDefault="00655029" w:rsidP="00B9396A">
            <w:pPr>
              <w:jc w:val="center"/>
              <w:rPr>
                <w:rFonts w:ascii="Arial" w:hAnsi="Arial" w:cs="Arial"/>
                <w:sz w:val="20"/>
                <w:szCs w:val="20"/>
              </w:rPr>
            </w:pPr>
            <w:r w:rsidRPr="00851B33">
              <w:rPr>
                <w:rFonts w:ascii="Arial" w:hAnsi="Arial" w:cs="Arial"/>
                <w:b/>
                <w:bCs/>
                <w:color w:val="000000"/>
                <w:position w:val="-2"/>
                <w:sz w:val="20"/>
                <w:szCs w:val="20"/>
                <w:shd w:val="clear" w:color="auto" w:fill="D1D1D1"/>
              </w:rPr>
              <w:t>Vrednost brez DDV</w:t>
            </w:r>
          </w:p>
        </w:tc>
        <w:tc>
          <w:tcPr>
            <w:tcW w:w="166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55029" w:rsidRPr="00851B33" w:rsidRDefault="00655029" w:rsidP="00B9396A">
            <w:pPr>
              <w:jc w:val="center"/>
              <w:rPr>
                <w:rFonts w:ascii="Arial" w:hAnsi="Arial" w:cs="Arial"/>
                <w:sz w:val="20"/>
                <w:szCs w:val="20"/>
              </w:rPr>
            </w:pPr>
            <w:r w:rsidRPr="00851B33">
              <w:rPr>
                <w:rFonts w:ascii="Arial" w:hAnsi="Arial" w:cs="Arial"/>
                <w:b/>
                <w:bCs/>
                <w:color w:val="000000"/>
                <w:position w:val="-2"/>
                <w:sz w:val="20"/>
                <w:szCs w:val="20"/>
                <w:shd w:val="clear" w:color="auto" w:fill="D1D1D1"/>
              </w:rPr>
              <w:t>DDV</w:t>
            </w:r>
          </w:p>
        </w:tc>
        <w:tc>
          <w:tcPr>
            <w:tcW w:w="166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55029" w:rsidRPr="00851B33" w:rsidRDefault="00655029" w:rsidP="00B9396A">
            <w:pPr>
              <w:jc w:val="center"/>
              <w:rPr>
                <w:rFonts w:ascii="Arial" w:hAnsi="Arial" w:cs="Arial"/>
                <w:sz w:val="20"/>
                <w:szCs w:val="20"/>
              </w:rPr>
            </w:pPr>
            <w:r w:rsidRPr="00851B33">
              <w:rPr>
                <w:rFonts w:ascii="Arial" w:hAnsi="Arial" w:cs="Arial"/>
                <w:b/>
                <w:bCs/>
                <w:color w:val="000000"/>
                <w:position w:val="-2"/>
                <w:sz w:val="20"/>
                <w:szCs w:val="20"/>
                <w:shd w:val="clear" w:color="auto" w:fill="D1D1D1"/>
              </w:rPr>
              <w:t>Vrednost z DDV</w:t>
            </w:r>
          </w:p>
        </w:tc>
      </w:tr>
      <w:tr w:rsidR="00655029" w:rsidRPr="00851B33" w:rsidTr="00B9396A">
        <w:tc>
          <w:tcPr>
            <w:tcW w:w="16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55029" w:rsidRPr="00851B33" w:rsidRDefault="00655029" w:rsidP="00B9396A">
            <w:pPr>
              <w:rPr>
                <w:rFonts w:ascii="Arial" w:hAnsi="Arial" w:cs="Arial"/>
                <w:sz w:val="20"/>
                <w:szCs w:val="20"/>
              </w:rPr>
            </w:pPr>
            <w:r w:rsidRPr="00851B33">
              <w:rPr>
                <w:rFonts w:ascii="Arial" w:hAnsi="Arial" w:cs="Arial"/>
                <w:color w:val="000000"/>
                <w:position w:val="-2"/>
                <w:sz w:val="20"/>
                <w:szCs w:val="20"/>
              </w:rPr>
              <w:t> </w:t>
            </w:r>
          </w:p>
        </w:tc>
        <w:tc>
          <w:tcPr>
            <w:tcW w:w="16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55029" w:rsidRPr="00851B33" w:rsidRDefault="00655029" w:rsidP="00B9396A">
            <w:pPr>
              <w:rPr>
                <w:rFonts w:ascii="Arial" w:hAnsi="Arial" w:cs="Arial"/>
                <w:sz w:val="20"/>
                <w:szCs w:val="20"/>
              </w:rPr>
            </w:pPr>
            <w:r w:rsidRPr="00851B33">
              <w:rPr>
                <w:rFonts w:ascii="Arial" w:hAnsi="Arial" w:cs="Arial"/>
                <w:color w:val="000000"/>
                <w:position w:val="-2"/>
                <w:sz w:val="20"/>
                <w:szCs w:val="20"/>
              </w:rPr>
              <w:t> </w:t>
            </w:r>
          </w:p>
        </w:tc>
        <w:tc>
          <w:tcPr>
            <w:tcW w:w="16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55029" w:rsidRPr="00851B33" w:rsidRDefault="00655029" w:rsidP="00B9396A">
            <w:pPr>
              <w:rPr>
                <w:rFonts w:ascii="Arial" w:hAnsi="Arial" w:cs="Arial"/>
                <w:sz w:val="20"/>
                <w:szCs w:val="20"/>
              </w:rPr>
            </w:pPr>
            <w:r w:rsidRPr="00851B33">
              <w:rPr>
                <w:rFonts w:ascii="Arial" w:hAnsi="Arial" w:cs="Arial"/>
                <w:color w:val="000000"/>
                <w:position w:val="-2"/>
                <w:sz w:val="20"/>
                <w:szCs w:val="20"/>
              </w:rPr>
              <w:t> </w:t>
            </w:r>
          </w:p>
        </w:tc>
      </w:tr>
    </w:tbl>
    <w:p w:rsidR="00655029" w:rsidRDefault="00655029" w:rsidP="001246C7">
      <w:pPr>
        <w:spacing w:after="0" w:line="240" w:lineRule="auto"/>
        <w:rPr>
          <w:rFonts w:ascii="Arial" w:hAnsi="Arial" w:cs="Arial"/>
          <w:color w:val="000000"/>
          <w:sz w:val="20"/>
          <w:szCs w:val="20"/>
        </w:rPr>
      </w:pPr>
    </w:p>
    <w:p w:rsidR="00A72FAC" w:rsidRPr="00851B33" w:rsidRDefault="00A72FAC" w:rsidP="00A72FAC">
      <w:pPr>
        <w:spacing w:after="0" w:line="240" w:lineRule="auto"/>
        <w:jc w:val="both"/>
        <w:rPr>
          <w:rFonts w:ascii="Arial" w:hAnsi="Arial" w:cs="Arial"/>
          <w:color w:val="000000"/>
          <w:sz w:val="20"/>
          <w:szCs w:val="20"/>
        </w:rPr>
      </w:pPr>
      <w:r w:rsidRPr="00851B33">
        <w:rPr>
          <w:rFonts w:ascii="Arial" w:hAnsi="Arial" w:cs="Arial"/>
          <w:color w:val="000000"/>
          <w:sz w:val="20"/>
          <w:szCs w:val="20"/>
        </w:rPr>
        <w:t xml:space="preserve">Zavezujemo se, da bomo vsa dela izvršili skladno z zahtevami </w:t>
      </w:r>
      <w:r w:rsidR="009511D2" w:rsidRPr="00851B33">
        <w:rPr>
          <w:rFonts w:ascii="Arial" w:hAnsi="Arial" w:cs="Arial"/>
          <w:color w:val="000000"/>
          <w:sz w:val="20"/>
          <w:szCs w:val="20"/>
        </w:rPr>
        <w:t>naročnika</w:t>
      </w:r>
      <w:r w:rsidR="002C4B7B">
        <w:rPr>
          <w:rFonts w:ascii="Arial" w:hAnsi="Arial" w:cs="Arial"/>
          <w:color w:val="000000"/>
          <w:sz w:val="20"/>
          <w:szCs w:val="20"/>
        </w:rPr>
        <w:t>,</w:t>
      </w:r>
      <w:r w:rsidR="009511D2">
        <w:rPr>
          <w:rFonts w:ascii="Arial" w:hAnsi="Arial" w:cs="Arial"/>
          <w:color w:val="000000"/>
          <w:sz w:val="20"/>
          <w:szCs w:val="20"/>
        </w:rPr>
        <w:t xml:space="preserve"> </w:t>
      </w:r>
      <w:r w:rsidR="002C4B7B">
        <w:rPr>
          <w:rFonts w:ascii="Arial" w:hAnsi="Arial" w:cs="Arial"/>
          <w:color w:val="000000"/>
          <w:sz w:val="20"/>
          <w:szCs w:val="20"/>
        </w:rPr>
        <w:t>k</w:t>
      </w:r>
      <w:r w:rsidR="009511D2">
        <w:rPr>
          <w:rFonts w:ascii="Arial" w:hAnsi="Arial" w:cs="Arial"/>
          <w:color w:val="000000"/>
          <w:sz w:val="20"/>
          <w:szCs w:val="20"/>
        </w:rPr>
        <w:t xml:space="preserve">ot je predvideno v </w:t>
      </w:r>
      <w:r w:rsidR="009429AB">
        <w:rPr>
          <w:rFonts w:ascii="Arial" w:hAnsi="Arial" w:cs="Arial"/>
          <w:color w:val="000000"/>
          <w:sz w:val="20"/>
          <w:szCs w:val="20"/>
        </w:rPr>
        <w:t xml:space="preserve">razpisni dokumentaciji in </w:t>
      </w:r>
      <w:r w:rsidR="009511D2">
        <w:rPr>
          <w:rFonts w:ascii="Arial" w:hAnsi="Arial" w:cs="Arial"/>
          <w:color w:val="000000"/>
          <w:sz w:val="20"/>
          <w:szCs w:val="20"/>
        </w:rPr>
        <w:t>vzorcu pogodbe.</w:t>
      </w:r>
      <w:r w:rsidR="009429AB" w:rsidRPr="009429AB">
        <w:rPr>
          <w:rFonts w:ascii="Arial" w:hAnsi="Arial" w:cs="Arial"/>
          <w:color w:val="000000"/>
          <w:sz w:val="20"/>
          <w:szCs w:val="20"/>
        </w:rPr>
        <w:t xml:space="preserve"> Ponudbena cena iz te točke predstavlja povzetek skupne rekapitulacije iz podrobnejšega popisa del, ki ga ponudnik predloži v </w:t>
      </w:r>
      <w:proofErr w:type="spellStart"/>
      <w:r w:rsidR="009429AB" w:rsidRPr="009429AB">
        <w:rPr>
          <w:rFonts w:ascii="Arial" w:hAnsi="Arial" w:cs="Arial"/>
          <w:color w:val="000000"/>
          <w:sz w:val="20"/>
          <w:szCs w:val="20"/>
        </w:rPr>
        <w:t>excel</w:t>
      </w:r>
      <w:proofErr w:type="spellEnd"/>
      <w:r w:rsidR="009429AB" w:rsidRPr="009429AB">
        <w:rPr>
          <w:rFonts w:ascii="Arial" w:hAnsi="Arial" w:cs="Arial"/>
          <w:color w:val="000000"/>
          <w:sz w:val="20"/>
          <w:szCs w:val="20"/>
        </w:rPr>
        <w:t xml:space="preserve"> formatu.</w:t>
      </w:r>
    </w:p>
    <w:p w:rsidR="00965A40" w:rsidRDefault="00965A40" w:rsidP="00965A40">
      <w:pPr>
        <w:spacing w:after="0" w:line="240" w:lineRule="auto"/>
        <w:jc w:val="both"/>
        <w:rPr>
          <w:rFonts w:ascii="Arial" w:hAnsi="Arial" w:cs="Arial"/>
          <w:color w:val="000000"/>
          <w:sz w:val="20"/>
          <w:szCs w:val="20"/>
        </w:rPr>
      </w:pPr>
    </w:p>
    <w:p w:rsidR="00E35EDA" w:rsidRPr="00851B33" w:rsidRDefault="00327620" w:rsidP="00D66E0C">
      <w:pPr>
        <w:pStyle w:val="Odstavekseznama"/>
        <w:numPr>
          <w:ilvl w:val="0"/>
          <w:numId w:val="2"/>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Rok veljavnosti ponudbe</w:t>
      </w:r>
    </w:p>
    <w:p w:rsidR="00BC682E" w:rsidRPr="00851B33" w:rsidRDefault="00BC682E" w:rsidP="009860EA">
      <w:pPr>
        <w:spacing w:after="0" w:line="240" w:lineRule="auto"/>
        <w:jc w:val="both"/>
        <w:rPr>
          <w:rFonts w:ascii="Arial" w:hAnsi="Arial" w:cs="Arial"/>
          <w:color w:val="000000"/>
          <w:sz w:val="20"/>
          <w:szCs w:val="20"/>
        </w:rPr>
      </w:pPr>
    </w:p>
    <w:p w:rsidR="00E35EDA" w:rsidRPr="00851B33" w:rsidRDefault="00327620" w:rsidP="009860EA">
      <w:pPr>
        <w:spacing w:after="0" w:line="240" w:lineRule="auto"/>
        <w:jc w:val="both"/>
        <w:rPr>
          <w:rFonts w:ascii="Arial" w:hAnsi="Arial" w:cs="Arial"/>
          <w:sz w:val="20"/>
          <w:szCs w:val="20"/>
        </w:rPr>
      </w:pPr>
      <w:r w:rsidRPr="005700BD">
        <w:rPr>
          <w:rFonts w:ascii="Arial" w:hAnsi="Arial" w:cs="Arial"/>
          <w:color w:val="000000"/>
          <w:sz w:val="20"/>
          <w:szCs w:val="20"/>
        </w:rPr>
        <w:t xml:space="preserve">Ponudba velja </w:t>
      </w:r>
      <w:r w:rsidR="00BA7088" w:rsidRPr="005700BD">
        <w:rPr>
          <w:rFonts w:ascii="Arial" w:hAnsi="Arial" w:cs="Arial"/>
          <w:b/>
          <w:color w:val="000000"/>
          <w:sz w:val="20"/>
          <w:szCs w:val="20"/>
        </w:rPr>
        <w:t xml:space="preserve">najmanj </w:t>
      </w:r>
      <w:r w:rsidR="001B1188">
        <w:rPr>
          <w:rFonts w:ascii="Arial" w:hAnsi="Arial" w:cs="Arial"/>
          <w:b/>
          <w:color w:val="000000"/>
          <w:sz w:val="20"/>
          <w:szCs w:val="20"/>
        </w:rPr>
        <w:t>9</w:t>
      </w:r>
      <w:r w:rsidR="00FC7C63" w:rsidRPr="005700BD">
        <w:rPr>
          <w:rFonts w:ascii="Arial" w:hAnsi="Arial" w:cs="Arial"/>
          <w:b/>
          <w:color w:val="000000"/>
          <w:sz w:val="20"/>
          <w:szCs w:val="20"/>
        </w:rPr>
        <w:t>0</w:t>
      </w:r>
      <w:r w:rsidRPr="005700BD">
        <w:rPr>
          <w:rFonts w:ascii="Arial" w:hAnsi="Arial" w:cs="Arial"/>
          <w:b/>
          <w:color w:val="000000"/>
          <w:sz w:val="20"/>
          <w:szCs w:val="20"/>
        </w:rPr>
        <w:t xml:space="preserve"> dni</w:t>
      </w:r>
      <w:r w:rsidR="00647CA5" w:rsidRPr="005700BD">
        <w:rPr>
          <w:rFonts w:ascii="Arial" w:hAnsi="Arial" w:cs="Arial"/>
          <w:color w:val="000000"/>
          <w:sz w:val="20"/>
          <w:szCs w:val="20"/>
        </w:rPr>
        <w:t xml:space="preserve"> </w:t>
      </w:r>
      <w:r w:rsidRPr="005700BD">
        <w:rPr>
          <w:rFonts w:ascii="Arial" w:hAnsi="Arial" w:cs="Arial"/>
          <w:color w:val="000000"/>
          <w:sz w:val="20"/>
          <w:szCs w:val="20"/>
        </w:rPr>
        <w:t>od roka za predložitev ponudb.</w:t>
      </w:r>
    </w:p>
    <w:p w:rsidR="00851B33" w:rsidRDefault="00851B33" w:rsidP="009860EA">
      <w:pPr>
        <w:spacing w:after="0" w:line="240" w:lineRule="auto"/>
        <w:jc w:val="both"/>
        <w:rPr>
          <w:rFonts w:ascii="Arial" w:hAnsi="Arial" w:cs="Arial"/>
          <w:color w:val="000000"/>
          <w:sz w:val="20"/>
          <w:szCs w:val="20"/>
        </w:rPr>
      </w:pPr>
    </w:p>
    <w:p w:rsidR="00A86279" w:rsidRPr="00851B33" w:rsidRDefault="00327620" w:rsidP="009860EA">
      <w:pPr>
        <w:spacing w:after="0" w:line="240" w:lineRule="auto"/>
        <w:jc w:val="both"/>
        <w:rPr>
          <w:rFonts w:ascii="Arial" w:hAnsi="Arial" w:cs="Arial"/>
          <w:color w:val="000000"/>
          <w:sz w:val="20"/>
          <w:szCs w:val="20"/>
        </w:rPr>
      </w:pPr>
      <w:r w:rsidRPr="00851B33">
        <w:rPr>
          <w:rFonts w:ascii="Arial" w:hAnsi="Arial" w:cs="Arial"/>
          <w:color w:val="000000"/>
          <w:sz w:val="20"/>
          <w:szCs w:val="20"/>
        </w:rPr>
        <w:t>Ponudba mora biti veljavna najmanj do navedenega roka. Prekratka veljavnost ponudbe pomeni razlog za zavrnitev ponudbe.</w:t>
      </w:r>
    </w:p>
    <w:p w:rsidR="008051E3" w:rsidRPr="00851B33" w:rsidRDefault="008051E3" w:rsidP="009860EA">
      <w:pPr>
        <w:spacing w:after="0" w:line="240" w:lineRule="auto"/>
        <w:jc w:val="both"/>
        <w:rPr>
          <w:rFonts w:ascii="Arial" w:hAnsi="Arial" w:cs="Arial"/>
          <w:sz w:val="20"/>
          <w:szCs w:val="20"/>
        </w:rPr>
      </w:pPr>
    </w:p>
    <w:p w:rsidR="00E35EDA" w:rsidRPr="00851B33" w:rsidRDefault="00327620" w:rsidP="00D66E0C">
      <w:pPr>
        <w:pStyle w:val="Odstavekseznama"/>
        <w:numPr>
          <w:ilvl w:val="0"/>
          <w:numId w:val="2"/>
        </w:numPr>
        <w:spacing w:after="0" w:line="240" w:lineRule="auto"/>
        <w:ind w:left="426"/>
        <w:jc w:val="both"/>
        <w:rPr>
          <w:rFonts w:ascii="Arial" w:hAnsi="Arial" w:cs="Arial"/>
          <w:b/>
          <w:bCs/>
          <w:color w:val="000000"/>
          <w:sz w:val="20"/>
          <w:szCs w:val="20"/>
        </w:rPr>
      </w:pPr>
      <w:r w:rsidRPr="00851B33">
        <w:rPr>
          <w:rFonts w:ascii="Arial" w:hAnsi="Arial" w:cs="Arial"/>
          <w:b/>
          <w:bCs/>
          <w:color w:val="000000"/>
          <w:sz w:val="20"/>
          <w:szCs w:val="20"/>
        </w:rPr>
        <w:t>Podatki o plačilu</w:t>
      </w:r>
    </w:p>
    <w:p w:rsidR="00BC682E" w:rsidRPr="00851B33" w:rsidRDefault="00BC682E" w:rsidP="009860EA">
      <w:pPr>
        <w:spacing w:after="0" w:line="240" w:lineRule="auto"/>
        <w:ind w:left="66"/>
        <w:jc w:val="both"/>
        <w:rPr>
          <w:rFonts w:ascii="Arial" w:hAnsi="Arial" w:cs="Arial"/>
          <w:b/>
          <w:bCs/>
          <w:color w:val="000000"/>
          <w:sz w:val="20"/>
          <w:szCs w:val="20"/>
        </w:rPr>
      </w:pPr>
    </w:p>
    <w:p w:rsidR="00E35EDA" w:rsidRDefault="00327620" w:rsidP="009860EA">
      <w:pPr>
        <w:spacing w:after="0" w:line="240" w:lineRule="auto"/>
        <w:jc w:val="both"/>
        <w:rPr>
          <w:rFonts w:ascii="Arial" w:hAnsi="Arial" w:cs="Arial"/>
          <w:color w:val="000000"/>
          <w:sz w:val="20"/>
          <w:szCs w:val="20"/>
        </w:rPr>
      </w:pPr>
      <w:r w:rsidRPr="00851B33">
        <w:rPr>
          <w:rFonts w:ascii="Arial" w:hAnsi="Arial" w:cs="Arial"/>
          <w:color w:val="000000"/>
          <w:sz w:val="20"/>
          <w:szCs w:val="20"/>
        </w:rPr>
        <w:t>Plačila se opravijo na podlagi izdanih računov. Rok plačila je 30 dni od datuma prejema računa</w:t>
      </w:r>
      <w:r w:rsidR="001B1188">
        <w:rPr>
          <w:rFonts w:ascii="Arial" w:hAnsi="Arial" w:cs="Arial"/>
          <w:color w:val="000000"/>
          <w:sz w:val="20"/>
          <w:szCs w:val="20"/>
        </w:rPr>
        <w:t>, oziroma skladno z veljavno zakonodajo na dan izstavitve računa</w:t>
      </w:r>
      <w:r w:rsidRPr="00851B33">
        <w:rPr>
          <w:rFonts w:ascii="Arial" w:hAnsi="Arial" w:cs="Arial"/>
          <w:color w:val="000000"/>
          <w:sz w:val="20"/>
          <w:szCs w:val="20"/>
        </w:rPr>
        <w:t>. Če naročnik izpodbija del zneska, je dolžan plačati nesporni del zneska. Roki plačil podizvajalcem so enaki kot za izvajalca.</w:t>
      </w:r>
    </w:p>
    <w:p w:rsidR="00CA34E1" w:rsidRPr="00851B33" w:rsidRDefault="00CA34E1" w:rsidP="009860EA">
      <w:pPr>
        <w:spacing w:after="0" w:line="240" w:lineRule="auto"/>
        <w:jc w:val="both"/>
        <w:rPr>
          <w:rFonts w:ascii="Arial" w:hAnsi="Arial" w:cs="Arial"/>
          <w:sz w:val="20"/>
          <w:szCs w:val="20"/>
        </w:rPr>
      </w:pPr>
    </w:p>
    <w:p w:rsidR="00E35EDA" w:rsidRDefault="00327620" w:rsidP="009860EA">
      <w:pPr>
        <w:spacing w:after="0" w:line="240" w:lineRule="auto"/>
        <w:jc w:val="both"/>
        <w:rPr>
          <w:rFonts w:ascii="Arial" w:hAnsi="Arial" w:cs="Arial"/>
          <w:color w:val="000000"/>
          <w:sz w:val="20"/>
          <w:szCs w:val="20"/>
        </w:rPr>
      </w:pPr>
      <w:r w:rsidRPr="00851B33">
        <w:rPr>
          <w:rFonts w:ascii="Arial" w:hAnsi="Arial" w:cs="Arial"/>
          <w:color w:val="000000"/>
          <w:sz w:val="20"/>
          <w:szCs w:val="20"/>
        </w:rPr>
        <w:t>Izvajalec izstavi račun v elektronski obliki (</w:t>
      </w:r>
      <w:proofErr w:type="spellStart"/>
      <w:r w:rsidRPr="00851B33">
        <w:rPr>
          <w:rFonts w:ascii="Arial" w:hAnsi="Arial" w:cs="Arial"/>
          <w:color w:val="000000"/>
          <w:sz w:val="20"/>
          <w:szCs w:val="20"/>
        </w:rPr>
        <w:t>eRačun</w:t>
      </w:r>
      <w:proofErr w:type="spellEnd"/>
      <w:r w:rsidRPr="00851B33">
        <w:rPr>
          <w:rFonts w:ascii="Arial" w:hAnsi="Arial" w:cs="Arial"/>
          <w:color w:val="000000"/>
          <w:sz w:val="20"/>
          <w:szCs w:val="20"/>
        </w:rPr>
        <w:t xml:space="preserve">) preko spletnega portala </w:t>
      </w:r>
      <w:proofErr w:type="spellStart"/>
      <w:r w:rsidRPr="00851B33">
        <w:rPr>
          <w:rFonts w:ascii="Arial" w:hAnsi="Arial" w:cs="Arial"/>
          <w:color w:val="000000"/>
          <w:sz w:val="20"/>
          <w:szCs w:val="20"/>
        </w:rPr>
        <w:t>UJPnet</w:t>
      </w:r>
      <w:proofErr w:type="spellEnd"/>
      <w:r w:rsidRPr="00851B33">
        <w:rPr>
          <w:rFonts w:ascii="Arial" w:hAnsi="Arial" w:cs="Arial"/>
          <w:color w:val="000000"/>
          <w:sz w:val="20"/>
          <w:szCs w:val="20"/>
        </w:rPr>
        <w:t xml:space="preserve">. Kot uradni prejem računa se šteje datum vnosa računa v sistem </w:t>
      </w:r>
      <w:proofErr w:type="spellStart"/>
      <w:r w:rsidRPr="00851B33">
        <w:rPr>
          <w:rFonts w:ascii="Arial" w:hAnsi="Arial" w:cs="Arial"/>
          <w:color w:val="000000"/>
          <w:sz w:val="20"/>
          <w:szCs w:val="20"/>
        </w:rPr>
        <w:t>UJPnet</w:t>
      </w:r>
      <w:proofErr w:type="spellEnd"/>
      <w:r w:rsidRPr="00851B33">
        <w:rPr>
          <w:rFonts w:ascii="Arial" w:hAnsi="Arial" w:cs="Arial"/>
          <w:color w:val="000000"/>
          <w:sz w:val="20"/>
          <w:szCs w:val="20"/>
        </w:rPr>
        <w:t>.</w:t>
      </w:r>
    </w:p>
    <w:p w:rsidR="00CA34E1" w:rsidRDefault="00CA34E1" w:rsidP="00CA00B4">
      <w:pPr>
        <w:spacing w:after="0" w:line="240" w:lineRule="auto"/>
        <w:jc w:val="both"/>
        <w:rPr>
          <w:rFonts w:ascii="Arial" w:hAnsi="Arial" w:cs="Arial"/>
          <w:color w:val="000000"/>
          <w:sz w:val="20"/>
          <w:szCs w:val="20"/>
        </w:rPr>
      </w:pPr>
    </w:p>
    <w:p w:rsidR="008C509B" w:rsidRDefault="008C509B">
      <w:pPr>
        <w:rPr>
          <w:rFonts w:ascii="Arial" w:hAnsi="Arial" w:cs="Arial"/>
          <w:b/>
          <w:bCs/>
          <w:color w:val="000000"/>
          <w:sz w:val="20"/>
          <w:szCs w:val="20"/>
        </w:rPr>
      </w:pPr>
      <w:r>
        <w:rPr>
          <w:rFonts w:ascii="Arial" w:hAnsi="Arial" w:cs="Arial"/>
          <w:b/>
          <w:bCs/>
          <w:color w:val="000000"/>
          <w:sz w:val="20"/>
          <w:szCs w:val="20"/>
        </w:rPr>
        <w:br w:type="page"/>
      </w:r>
    </w:p>
    <w:p w:rsidR="00CA34E1" w:rsidRDefault="00CA34E1" w:rsidP="00D66E0C">
      <w:pPr>
        <w:pStyle w:val="Odstavekseznama"/>
        <w:numPr>
          <w:ilvl w:val="0"/>
          <w:numId w:val="2"/>
        </w:numPr>
        <w:spacing w:after="0" w:line="240" w:lineRule="auto"/>
        <w:jc w:val="both"/>
        <w:rPr>
          <w:rFonts w:ascii="Arial" w:hAnsi="Arial" w:cs="Arial"/>
          <w:b/>
          <w:bCs/>
          <w:color w:val="000000"/>
          <w:sz w:val="20"/>
          <w:szCs w:val="20"/>
        </w:rPr>
      </w:pPr>
      <w:r w:rsidRPr="00D173A5">
        <w:rPr>
          <w:rFonts w:ascii="Arial" w:hAnsi="Arial" w:cs="Arial"/>
          <w:b/>
          <w:bCs/>
          <w:color w:val="000000"/>
          <w:sz w:val="20"/>
          <w:szCs w:val="20"/>
        </w:rPr>
        <w:lastRenderedPageBreak/>
        <w:t>Izjavljamo, da:</w:t>
      </w:r>
    </w:p>
    <w:p w:rsidR="00CA34E1" w:rsidRPr="00D173A5" w:rsidRDefault="00CA34E1" w:rsidP="00CA34E1">
      <w:pPr>
        <w:spacing w:after="0" w:line="240" w:lineRule="auto"/>
        <w:jc w:val="both"/>
        <w:rPr>
          <w:rFonts w:ascii="Arial" w:hAnsi="Arial" w:cs="Arial"/>
          <w:b/>
          <w:bCs/>
          <w:color w:val="000000"/>
          <w:sz w:val="20"/>
          <w:szCs w:val="20"/>
        </w:rPr>
      </w:pPr>
    </w:p>
    <w:p w:rsidR="00CA34E1" w:rsidRPr="00D173A5" w:rsidRDefault="00CA34E1" w:rsidP="00D66E0C">
      <w:pPr>
        <w:pStyle w:val="Odstavekseznama"/>
        <w:numPr>
          <w:ilvl w:val="0"/>
          <w:numId w:val="4"/>
        </w:numPr>
        <w:spacing w:after="0" w:line="240" w:lineRule="auto"/>
        <w:ind w:left="426"/>
        <w:rPr>
          <w:rFonts w:ascii="Arial" w:hAnsi="Arial" w:cs="Arial"/>
          <w:bCs/>
          <w:sz w:val="20"/>
          <w:szCs w:val="20"/>
        </w:rPr>
      </w:pPr>
      <w:r w:rsidRPr="00D173A5">
        <w:rPr>
          <w:rFonts w:ascii="Arial" w:hAnsi="Arial" w:cs="Arial"/>
          <w:bCs/>
          <w:sz w:val="20"/>
          <w:szCs w:val="20"/>
        </w:rPr>
        <w:t>smo pri izračunu ponudbene cene upoštevali vse stroške, vezane na izvedbo javnega naročila, kot so stroški dela, materialni stroški, potni stroški in dnevnice, ostali strošk</w:t>
      </w:r>
      <w:r>
        <w:rPr>
          <w:rFonts w:ascii="Arial" w:hAnsi="Arial" w:cs="Arial"/>
          <w:bCs/>
          <w:sz w:val="20"/>
          <w:szCs w:val="20"/>
        </w:rPr>
        <w:t>i, ki vplivajo na izračun cene;</w:t>
      </w:r>
    </w:p>
    <w:p w:rsidR="00CA34E1" w:rsidRPr="00D173A5" w:rsidRDefault="00CA34E1" w:rsidP="00D66E0C">
      <w:pPr>
        <w:pStyle w:val="Odstavekseznama"/>
        <w:numPr>
          <w:ilvl w:val="0"/>
          <w:numId w:val="4"/>
        </w:numPr>
        <w:spacing w:after="0" w:line="240" w:lineRule="auto"/>
        <w:ind w:left="426"/>
        <w:rPr>
          <w:rFonts w:ascii="Arial" w:hAnsi="Arial" w:cs="Arial"/>
          <w:bCs/>
          <w:sz w:val="20"/>
          <w:szCs w:val="20"/>
        </w:rPr>
      </w:pPr>
      <w:r w:rsidRPr="00D173A5">
        <w:rPr>
          <w:rFonts w:ascii="Arial" w:hAnsi="Arial" w:cs="Arial"/>
          <w:bCs/>
          <w:sz w:val="20"/>
          <w:szCs w:val="20"/>
        </w:rPr>
        <w:t>smo pri izračunu cene upoštevali vse pogoje in zahteve naro</w:t>
      </w:r>
      <w:r>
        <w:rPr>
          <w:rFonts w:ascii="Arial" w:hAnsi="Arial" w:cs="Arial"/>
          <w:bCs/>
          <w:sz w:val="20"/>
          <w:szCs w:val="20"/>
        </w:rPr>
        <w:t>čnika iz razpisne dokumentacije;</w:t>
      </w:r>
    </w:p>
    <w:p w:rsidR="00CA34E1" w:rsidRPr="00D173A5" w:rsidRDefault="00CA34E1" w:rsidP="00D66E0C">
      <w:pPr>
        <w:pStyle w:val="Odstavekseznama"/>
        <w:numPr>
          <w:ilvl w:val="0"/>
          <w:numId w:val="4"/>
        </w:numPr>
        <w:spacing w:after="0" w:line="240" w:lineRule="auto"/>
        <w:ind w:left="426"/>
        <w:rPr>
          <w:rFonts w:ascii="Arial" w:hAnsi="Arial" w:cs="Arial"/>
          <w:bCs/>
          <w:sz w:val="20"/>
          <w:szCs w:val="20"/>
        </w:rPr>
      </w:pPr>
      <w:r w:rsidRPr="00D173A5">
        <w:rPr>
          <w:rFonts w:ascii="Arial" w:hAnsi="Arial" w:cs="Arial"/>
          <w:bCs/>
          <w:sz w:val="20"/>
          <w:szCs w:val="20"/>
        </w:rPr>
        <w:t>smo sezna</w:t>
      </w:r>
      <w:r>
        <w:rPr>
          <w:rFonts w:ascii="Arial" w:hAnsi="Arial" w:cs="Arial"/>
          <w:bCs/>
          <w:sz w:val="20"/>
          <w:szCs w:val="20"/>
        </w:rPr>
        <w:t>njeni s tem, da je cena fiksna;</w:t>
      </w:r>
    </w:p>
    <w:p w:rsidR="00CA34E1" w:rsidRDefault="00CA34E1" w:rsidP="00D66E0C">
      <w:pPr>
        <w:pStyle w:val="Odstavekseznama"/>
        <w:numPr>
          <w:ilvl w:val="0"/>
          <w:numId w:val="4"/>
        </w:numPr>
        <w:spacing w:after="0" w:line="240" w:lineRule="auto"/>
        <w:ind w:left="426"/>
        <w:rPr>
          <w:rFonts w:ascii="Arial" w:hAnsi="Arial" w:cs="Arial"/>
          <w:bCs/>
          <w:sz w:val="20"/>
          <w:szCs w:val="20"/>
        </w:rPr>
      </w:pPr>
      <w:r w:rsidRPr="00D173A5">
        <w:rPr>
          <w:rFonts w:ascii="Arial" w:hAnsi="Arial" w:cs="Arial"/>
          <w:bCs/>
          <w:sz w:val="20"/>
          <w:szCs w:val="20"/>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rsidR="00644248" w:rsidRPr="00644248" w:rsidRDefault="00644248" w:rsidP="00947A6B">
      <w:pPr>
        <w:spacing w:after="0" w:line="240" w:lineRule="auto"/>
        <w:jc w:val="both"/>
        <w:rPr>
          <w:rFonts w:ascii="Arial" w:hAnsi="Arial" w:cs="Arial"/>
          <w:color w:val="000000"/>
          <w:sz w:val="20"/>
          <w:szCs w:val="20"/>
        </w:rPr>
      </w:pPr>
    </w:p>
    <w:p w:rsidR="00947A6B" w:rsidRPr="00644248" w:rsidRDefault="0085356C" w:rsidP="00947A6B">
      <w:pPr>
        <w:spacing w:after="0" w:line="240" w:lineRule="auto"/>
        <w:jc w:val="both"/>
        <w:rPr>
          <w:rFonts w:ascii="Arial" w:hAnsi="Arial" w:cs="Arial"/>
          <w:color w:val="000000"/>
          <w:sz w:val="20"/>
          <w:szCs w:val="20"/>
        </w:rPr>
      </w:pPr>
      <w:r>
        <w:rPr>
          <w:rFonts w:ascii="Arial" w:hAnsi="Arial" w:cs="Arial"/>
          <w:color w:val="000000"/>
          <w:sz w:val="20"/>
          <w:szCs w:val="20"/>
        </w:rPr>
        <w:t>Z oddajo zavezujoče ponudbe</w:t>
      </w:r>
      <w:r w:rsidR="00644248" w:rsidRPr="00644248">
        <w:rPr>
          <w:rFonts w:ascii="Arial" w:hAnsi="Arial" w:cs="Arial"/>
          <w:color w:val="000000"/>
          <w:sz w:val="20"/>
          <w:szCs w:val="20"/>
        </w:rPr>
        <w:t xml:space="preserve">, oddane v e-JN sistem, </w:t>
      </w:r>
      <w:r w:rsidR="00644248">
        <w:rPr>
          <w:rFonts w:ascii="Arial" w:hAnsi="Arial" w:cs="Arial"/>
          <w:color w:val="000000"/>
          <w:sz w:val="20"/>
          <w:szCs w:val="20"/>
        </w:rPr>
        <w:t xml:space="preserve">potrjujemo, da smo seznanjeni </w:t>
      </w:r>
      <w:r w:rsidR="00644248" w:rsidRPr="00644248">
        <w:rPr>
          <w:rFonts w:ascii="Arial" w:hAnsi="Arial" w:cs="Arial"/>
          <w:color w:val="000000"/>
          <w:sz w:val="20"/>
          <w:szCs w:val="20"/>
        </w:rPr>
        <w:t>z vzorcem pogodbe, ki je sestavni del dokumentacije v zvezi z oddajo javnega naročila</w:t>
      </w:r>
      <w:r w:rsidR="00644248">
        <w:rPr>
          <w:rFonts w:ascii="Arial" w:hAnsi="Arial" w:cs="Arial"/>
          <w:color w:val="000000"/>
          <w:sz w:val="20"/>
          <w:szCs w:val="20"/>
        </w:rPr>
        <w:t xml:space="preserve"> in jo kot tako sprejemamo.</w:t>
      </w:r>
    </w:p>
    <w:p w:rsidR="00644248" w:rsidRDefault="00644248" w:rsidP="00947A6B">
      <w:pPr>
        <w:spacing w:after="0" w:line="240" w:lineRule="auto"/>
        <w:jc w:val="both"/>
        <w:rPr>
          <w:rFonts w:ascii="Arial" w:hAnsi="Arial" w:cs="Arial"/>
          <w:color w:val="000000"/>
          <w:sz w:val="20"/>
          <w:szCs w:val="20"/>
        </w:rPr>
      </w:pPr>
    </w:p>
    <w:p w:rsidR="00947A6B" w:rsidRDefault="00947A6B" w:rsidP="00947A6B">
      <w:pPr>
        <w:spacing w:after="0" w:line="240" w:lineRule="auto"/>
        <w:jc w:val="both"/>
        <w:rPr>
          <w:rFonts w:ascii="Arial" w:hAnsi="Arial" w:cs="Arial"/>
          <w:color w:val="000000"/>
          <w:sz w:val="20"/>
          <w:szCs w:val="20"/>
        </w:rPr>
      </w:pPr>
      <w:r w:rsidRPr="00851B33">
        <w:rPr>
          <w:rFonts w:ascii="Arial" w:hAnsi="Arial" w:cs="Arial"/>
          <w:color w:val="000000"/>
          <w:sz w:val="20"/>
          <w:szCs w:val="20"/>
        </w:rPr>
        <w:t>Strinjamo se, da naročnik ni zavezan sprejeti nobene od ponudb, ki jih je prejel, ter da v primeru odstopa naročnika od oddaje javnega naročila ne bodo povrnjeni ponudniku nobeni stroški v zvezi z izdelavo ponudb.</w:t>
      </w:r>
    </w:p>
    <w:p w:rsidR="00947A6B" w:rsidRDefault="00947A6B" w:rsidP="00947A6B">
      <w:pPr>
        <w:spacing w:after="0" w:line="240" w:lineRule="auto"/>
        <w:rPr>
          <w:rFonts w:ascii="Arial" w:hAnsi="Arial" w:cs="Arial"/>
          <w:bCs/>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85356C" w:rsidRPr="009860EA" w:rsidTr="00255F38">
        <w:tc>
          <w:tcPr>
            <w:tcW w:w="4080" w:type="dxa"/>
            <w:tcMar>
              <w:top w:w="75" w:type="dxa"/>
              <w:bottom w:w="75" w:type="dxa"/>
            </w:tcMar>
            <w:vAlign w:val="center"/>
          </w:tcPr>
          <w:p w:rsidR="0085356C" w:rsidRPr="009860EA" w:rsidRDefault="0085356C" w:rsidP="00255F38">
            <w:pPr>
              <w:rPr>
                <w:rFonts w:ascii="Arial" w:hAnsi="Arial" w:cs="Arial"/>
                <w:sz w:val="20"/>
                <w:szCs w:val="20"/>
              </w:rPr>
            </w:pPr>
            <w:r w:rsidRPr="009860EA">
              <w:rPr>
                <w:rFonts w:ascii="Arial" w:hAnsi="Arial" w:cs="Arial"/>
                <w:color w:val="000000"/>
                <w:position w:val="-2"/>
                <w:sz w:val="20"/>
                <w:szCs w:val="20"/>
              </w:rPr>
              <w:t>Kraj in datum:</w:t>
            </w:r>
          </w:p>
        </w:tc>
        <w:tc>
          <w:tcPr>
            <w:tcW w:w="0" w:type="auto"/>
            <w:tcMar>
              <w:top w:w="75" w:type="dxa"/>
              <w:bottom w:w="75" w:type="dxa"/>
            </w:tcMar>
            <w:vAlign w:val="center"/>
          </w:tcPr>
          <w:p w:rsidR="0085356C" w:rsidRPr="009860EA" w:rsidRDefault="0085356C" w:rsidP="00255F38">
            <w:pPr>
              <w:rPr>
                <w:rFonts w:ascii="Arial" w:hAnsi="Arial" w:cs="Arial"/>
                <w:sz w:val="20"/>
                <w:szCs w:val="20"/>
              </w:rPr>
            </w:pPr>
            <w:r w:rsidRPr="009860EA">
              <w:rPr>
                <w:rFonts w:ascii="Arial" w:hAnsi="Arial" w:cs="Arial"/>
                <w:color w:val="000000"/>
                <w:position w:val="-2"/>
                <w:sz w:val="20"/>
                <w:szCs w:val="20"/>
              </w:rPr>
              <w:t>Ime in priimek: _____________________</w:t>
            </w:r>
          </w:p>
        </w:tc>
      </w:tr>
    </w:tbl>
    <w:p w:rsidR="00A87B26" w:rsidRDefault="00A87B26" w:rsidP="00947A6B">
      <w:pPr>
        <w:spacing w:after="0" w:line="240" w:lineRule="auto"/>
        <w:rPr>
          <w:rFonts w:ascii="Arial" w:hAnsi="Arial" w:cs="Arial"/>
          <w:bCs/>
          <w:sz w:val="20"/>
          <w:szCs w:val="20"/>
        </w:rPr>
        <w:sectPr w:rsidR="00A87B26" w:rsidSect="00A87B26">
          <w:footerReference w:type="default" r:id="rId8"/>
          <w:headerReference w:type="first" r:id="rId9"/>
          <w:footerReference w:type="first" r:id="rId10"/>
          <w:pgSz w:w="11906" w:h="16838"/>
          <w:pgMar w:top="1418" w:right="1418" w:bottom="1418" w:left="1418" w:header="567" w:footer="680" w:gutter="0"/>
          <w:cols w:space="708"/>
          <w:titlePg/>
          <w:docGrid w:linePitch="360"/>
        </w:sectPr>
      </w:pPr>
    </w:p>
    <w:p w:rsidR="008F642E" w:rsidRPr="00051D56" w:rsidRDefault="00CA34E1" w:rsidP="00D66E0C">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r w:rsidRPr="009860EA">
        <w:rPr>
          <w:rFonts w:cs="Arial"/>
          <w:szCs w:val="20"/>
        </w:rPr>
        <w:lastRenderedPageBreak/>
        <w:t>Krovna izjava</w:t>
      </w:r>
    </w:p>
    <w:p w:rsidR="008F642E" w:rsidRDefault="008F642E" w:rsidP="008F642E">
      <w:pPr>
        <w:pStyle w:val="Odstavekseznama"/>
        <w:spacing w:after="0" w:line="240" w:lineRule="auto"/>
        <w:ind w:left="426"/>
        <w:jc w:val="both"/>
        <w:rPr>
          <w:rFonts w:ascii="Arial" w:hAnsi="Arial" w:cs="Arial"/>
          <w:b/>
          <w:bCs/>
          <w:color w:val="000000"/>
          <w:sz w:val="20"/>
          <w:szCs w:val="20"/>
        </w:rPr>
      </w:pPr>
    </w:p>
    <w:p w:rsidR="008F642E" w:rsidRPr="00851B33" w:rsidRDefault="008F642E" w:rsidP="00D66E0C">
      <w:pPr>
        <w:pStyle w:val="Odstavekseznama"/>
        <w:numPr>
          <w:ilvl w:val="0"/>
          <w:numId w:val="7"/>
        </w:numPr>
        <w:spacing w:after="0" w:line="240" w:lineRule="auto"/>
        <w:jc w:val="both"/>
        <w:rPr>
          <w:rFonts w:ascii="Arial" w:hAnsi="Arial" w:cs="Arial"/>
          <w:b/>
          <w:bCs/>
          <w:color w:val="000000"/>
          <w:sz w:val="20"/>
          <w:szCs w:val="20"/>
        </w:rPr>
      </w:pPr>
      <w:r w:rsidRPr="00851B33">
        <w:rPr>
          <w:rFonts w:ascii="Arial" w:hAnsi="Arial" w:cs="Arial"/>
          <w:b/>
          <w:bCs/>
          <w:color w:val="000000"/>
          <w:sz w:val="20"/>
          <w:szCs w:val="20"/>
        </w:rPr>
        <w:t>Podatki o ponudniku</w:t>
      </w:r>
    </w:p>
    <w:tbl>
      <w:tblPr>
        <w:tblStyle w:val="NormalTablePHPDOCX"/>
        <w:tblW w:w="5000" w:type="pct"/>
        <w:tblInd w:w="108" w:type="dxa"/>
        <w:tblLook w:val="04A0" w:firstRow="1" w:lastRow="0" w:firstColumn="1" w:lastColumn="0" w:noHBand="0" w:noVBand="1"/>
      </w:tblPr>
      <w:tblGrid>
        <w:gridCol w:w="3081"/>
        <w:gridCol w:w="6205"/>
      </w:tblGrid>
      <w:tr w:rsidR="008F642E" w:rsidRPr="00851B33"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F642E" w:rsidRPr="00851B33" w:rsidRDefault="009C2224" w:rsidP="009C2224">
            <w:pPr>
              <w:jc w:val="right"/>
              <w:rPr>
                <w:rFonts w:ascii="Arial" w:hAnsi="Arial" w:cs="Arial"/>
                <w:sz w:val="20"/>
                <w:szCs w:val="20"/>
              </w:rPr>
            </w:pPr>
            <w:r w:rsidRPr="00851B33">
              <w:rPr>
                <w:rFonts w:ascii="Arial" w:hAnsi="Arial" w:cs="Arial"/>
                <w:b/>
                <w:bCs/>
                <w:color w:val="000000"/>
                <w:position w:val="-2"/>
                <w:sz w:val="20"/>
                <w:szCs w:val="20"/>
                <w:shd w:val="clear" w:color="auto" w:fill="CCCCCC"/>
              </w:rPr>
              <w:t>Naziv ponudnika:</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642E" w:rsidRPr="00851B33" w:rsidRDefault="008F642E" w:rsidP="00981004">
            <w:pPr>
              <w:rPr>
                <w:rFonts w:ascii="Arial" w:hAnsi="Arial" w:cs="Arial"/>
                <w:sz w:val="20"/>
                <w:szCs w:val="20"/>
              </w:rPr>
            </w:pPr>
            <w:r w:rsidRPr="00851B33">
              <w:rPr>
                <w:rFonts w:ascii="Arial" w:hAnsi="Arial" w:cs="Arial"/>
                <w:color w:val="000000"/>
                <w:position w:val="-2"/>
                <w:sz w:val="20"/>
                <w:szCs w:val="20"/>
              </w:rPr>
              <w:t> </w:t>
            </w:r>
          </w:p>
        </w:tc>
      </w:tr>
      <w:tr w:rsidR="009C2224" w:rsidRPr="00851B33"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C2224" w:rsidRPr="00851B33" w:rsidRDefault="009C2224" w:rsidP="00981004">
            <w:pPr>
              <w:jc w:val="right"/>
              <w:rPr>
                <w:rFonts w:ascii="Arial" w:hAnsi="Arial" w:cs="Arial"/>
                <w:b/>
                <w:bCs/>
                <w:color w:val="000000"/>
                <w:position w:val="-2"/>
                <w:sz w:val="20"/>
                <w:szCs w:val="20"/>
                <w:shd w:val="clear" w:color="auto" w:fill="CCCCCC"/>
              </w:rPr>
            </w:pPr>
            <w:r w:rsidRPr="009C2224">
              <w:rPr>
                <w:rFonts w:ascii="Arial" w:hAnsi="Arial" w:cs="Arial"/>
                <w:b/>
                <w:bCs/>
                <w:color w:val="000000"/>
                <w:position w:val="-2"/>
                <w:sz w:val="20"/>
                <w:szCs w:val="20"/>
                <w:shd w:val="clear" w:color="auto" w:fill="CCCCCC"/>
              </w:rPr>
              <w:t>Naslov ponudnika:</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2224" w:rsidRPr="00851B33" w:rsidRDefault="009C2224" w:rsidP="00981004">
            <w:pPr>
              <w:rPr>
                <w:rFonts w:ascii="Arial" w:hAnsi="Arial" w:cs="Arial"/>
                <w:color w:val="000000"/>
                <w:position w:val="-2"/>
                <w:sz w:val="20"/>
                <w:szCs w:val="20"/>
              </w:rPr>
            </w:pPr>
          </w:p>
        </w:tc>
      </w:tr>
      <w:tr w:rsidR="009C2224" w:rsidRPr="00851B33"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C2224" w:rsidRPr="00851B33" w:rsidRDefault="009C2224" w:rsidP="00981004">
            <w:pPr>
              <w:jc w:val="right"/>
              <w:rPr>
                <w:rFonts w:ascii="Arial" w:hAnsi="Arial" w:cs="Arial"/>
                <w:b/>
                <w:bCs/>
                <w:color w:val="000000"/>
                <w:position w:val="-2"/>
                <w:sz w:val="20"/>
                <w:szCs w:val="20"/>
                <w:shd w:val="clear" w:color="auto" w:fill="CCCCCC"/>
              </w:rPr>
            </w:pPr>
            <w:r w:rsidRPr="00851B33">
              <w:rPr>
                <w:rFonts w:ascii="Arial" w:hAnsi="Arial" w:cs="Arial"/>
                <w:b/>
                <w:bCs/>
                <w:color w:val="000000"/>
                <w:position w:val="-2"/>
                <w:sz w:val="20"/>
                <w:szCs w:val="20"/>
                <w:shd w:val="clear" w:color="auto" w:fill="CCCCCC"/>
              </w:rPr>
              <w:t>Kontaktna oseba:</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C2224" w:rsidRPr="00851B33" w:rsidRDefault="009C2224" w:rsidP="00981004">
            <w:pPr>
              <w:rPr>
                <w:rFonts w:ascii="Arial" w:hAnsi="Arial" w:cs="Arial"/>
                <w:color w:val="000000"/>
                <w:position w:val="-2"/>
                <w:sz w:val="20"/>
                <w:szCs w:val="20"/>
              </w:rPr>
            </w:pPr>
          </w:p>
        </w:tc>
      </w:tr>
      <w:tr w:rsidR="008F642E" w:rsidRPr="00851B33"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F642E" w:rsidRPr="00851B33" w:rsidRDefault="008F642E" w:rsidP="00981004">
            <w:pPr>
              <w:jc w:val="right"/>
              <w:rPr>
                <w:rFonts w:ascii="Arial" w:hAnsi="Arial" w:cs="Arial"/>
                <w:sz w:val="20"/>
                <w:szCs w:val="20"/>
              </w:rPr>
            </w:pPr>
            <w:r w:rsidRPr="00851B33">
              <w:rPr>
                <w:rFonts w:ascii="Arial" w:hAnsi="Arial" w:cs="Arial"/>
                <w:b/>
                <w:bCs/>
                <w:color w:val="000000"/>
                <w:position w:val="-2"/>
                <w:sz w:val="20"/>
                <w:szCs w:val="20"/>
                <w:shd w:val="clear" w:color="auto" w:fill="CCCCCC"/>
              </w:rPr>
              <w:t>E-pošta:</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642E" w:rsidRPr="00851B33" w:rsidRDefault="008F642E" w:rsidP="00981004">
            <w:pPr>
              <w:rPr>
                <w:rFonts w:ascii="Arial" w:hAnsi="Arial" w:cs="Arial"/>
                <w:sz w:val="20"/>
                <w:szCs w:val="20"/>
              </w:rPr>
            </w:pPr>
            <w:r w:rsidRPr="00851B33">
              <w:rPr>
                <w:rFonts w:ascii="Arial" w:hAnsi="Arial" w:cs="Arial"/>
                <w:color w:val="000000"/>
                <w:position w:val="-2"/>
                <w:sz w:val="20"/>
                <w:szCs w:val="20"/>
              </w:rPr>
              <w:t> </w:t>
            </w:r>
          </w:p>
        </w:tc>
      </w:tr>
      <w:tr w:rsidR="008F642E" w:rsidRPr="00851B33"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F642E" w:rsidRPr="00851B33" w:rsidRDefault="008F642E" w:rsidP="00981004">
            <w:pPr>
              <w:jc w:val="right"/>
              <w:rPr>
                <w:rFonts w:ascii="Arial" w:hAnsi="Arial" w:cs="Arial"/>
                <w:sz w:val="20"/>
                <w:szCs w:val="20"/>
              </w:rPr>
            </w:pPr>
            <w:r w:rsidRPr="00851B33">
              <w:rPr>
                <w:rFonts w:ascii="Arial" w:hAnsi="Arial" w:cs="Arial"/>
                <w:b/>
                <w:bCs/>
                <w:color w:val="000000"/>
                <w:position w:val="-2"/>
                <w:sz w:val="20"/>
                <w:szCs w:val="20"/>
                <w:shd w:val="clear" w:color="auto" w:fill="CCCCCC"/>
              </w:rPr>
              <w:t>Telefon</w:t>
            </w:r>
            <w:r>
              <w:rPr>
                <w:rFonts w:ascii="Arial" w:hAnsi="Arial" w:cs="Arial"/>
                <w:b/>
                <w:bCs/>
                <w:color w:val="000000"/>
                <w:position w:val="-2"/>
                <w:sz w:val="20"/>
                <w:szCs w:val="20"/>
                <w:shd w:val="clear" w:color="auto" w:fill="CCCCCC"/>
              </w:rPr>
              <w:t>ska številka</w:t>
            </w:r>
            <w:r w:rsidRPr="00851B33">
              <w:rPr>
                <w:rFonts w:ascii="Arial" w:hAnsi="Arial" w:cs="Arial"/>
                <w:b/>
                <w:bCs/>
                <w:color w:val="000000"/>
                <w:position w:val="-2"/>
                <w:sz w:val="20"/>
                <w:szCs w:val="20"/>
                <w:shd w:val="clear" w:color="auto" w:fill="CCCCCC"/>
              </w:rPr>
              <w:t>:</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642E" w:rsidRPr="00851B33" w:rsidRDefault="008F642E" w:rsidP="00981004">
            <w:pPr>
              <w:rPr>
                <w:rFonts w:ascii="Arial" w:hAnsi="Arial" w:cs="Arial"/>
                <w:sz w:val="20"/>
                <w:szCs w:val="20"/>
              </w:rPr>
            </w:pPr>
            <w:r w:rsidRPr="00851B33">
              <w:rPr>
                <w:rFonts w:ascii="Arial" w:hAnsi="Arial" w:cs="Arial"/>
                <w:color w:val="000000"/>
                <w:position w:val="-2"/>
                <w:sz w:val="20"/>
                <w:szCs w:val="20"/>
              </w:rPr>
              <w:t> </w:t>
            </w:r>
          </w:p>
        </w:tc>
      </w:tr>
      <w:tr w:rsidR="008F642E" w:rsidRPr="00851B33"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F642E" w:rsidRPr="00851B33" w:rsidRDefault="008F642E" w:rsidP="00981004">
            <w:pPr>
              <w:jc w:val="right"/>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Spletni naslov:</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642E" w:rsidRPr="00851B33" w:rsidRDefault="008F642E" w:rsidP="00981004">
            <w:pPr>
              <w:rPr>
                <w:rFonts w:ascii="Arial" w:hAnsi="Arial" w:cs="Arial"/>
                <w:color w:val="000000"/>
                <w:position w:val="-2"/>
                <w:sz w:val="20"/>
                <w:szCs w:val="20"/>
              </w:rPr>
            </w:pPr>
          </w:p>
        </w:tc>
      </w:tr>
      <w:tr w:rsidR="008F642E" w:rsidRPr="00851B33"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F642E" w:rsidRPr="00851B33" w:rsidRDefault="008F642E" w:rsidP="00981004">
            <w:pPr>
              <w:jc w:val="right"/>
              <w:rPr>
                <w:rFonts w:ascii="Arial" w:hAnsi="Arial" w:cs="Arial"/>
                <w:sz w:val="20"/>
                <w:szCs w:val="20"/>
              </w:rPr>
            </w:pPr>
            <w:r w:rsidRPr="00851B33">
              <w:rPr>
                <w:rFonts w:ascii="Arial" w:hAnsi="Arial" w:cs="Arial"/>
                <w:b/>
                <w:bCs/>
                <w:color w:val="000000"/>
                <w:position w:val="-2"/>
                <w:sz w:val="20"/>
                <w:szCs w:val="20"/>
                <w:shd w:val="clear" w:color="auto" w:fill="CCCCCC"/>
              </w:rPr>
              <w:t>ID za DDV:</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642E" w:rsidRPr="00851B33" w:rsidRDefault="008F642E" w:rsidP="00981004">
            <w:pPr>
              <w:rPr>
                <w:rFonts w:ascii="Arial" w:hAnsi="Arial" w:cs="Arial"/>
                <w:sz w:val="20"/>
                <w:szCs w:val="20"/>
              </w:rPr>
            </w:pPr>
            <w:r w:rsidRPr="00851B33">
              <w:rPr>
                <w:rFonts w:ascii="Arial" w:hAnsi="Arial" w:cs="Arial"/>
                <w:color w:val="000000"/>
                <w:position w:val="-2"/>
                <w:sz w:val="20"/>
                <w:szCs w:val="20"/>
              </w:rPr>
              <w:t> </w:t>
            </w:r>
          </w:p>
        </w:tc>
      </w:tr>
      <w:tr w:rsidR="008F642E" w:rsidRPr="00851B33"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F642E" w:rsidRPr="00851B33" w:rsidRDefault="008F642E" w:rsidP="00981004">
            <w:pPr>
              <w:jc w:val="right"/>
              <w:rPr>
                <w:rFonts w:ascii="Arial" w:hAnsi="Arial" w:cs="Arial"/>
                <w:sz w:val="20"/>
                <w:szCs w:val="20"/>
              </w:rPr>
            </w:pPr>
            <w:r w:rsidRPr="00851B33">
              <w:rPr>
                <w:rFonts w:ascii="Arial" w:hAnsi="Arial" w:cs="Arial"/>
                <w:b/>
                <w:bCs/>
                <w:color w:val="000000"/>
                <w:position w:val="-2"/>
                <w:sz w:val="20"/>
                <w:szCs w:val="20"/>
                <w:shd w:val="clear" w:color="auto" w:fill="CCCCCC"/>
              </w:rPr>
              <w:t>Matična številka:</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642E" w:rsidRPr="00851B33" w:rsidRDefault="008F642E" w:rsidP="00981004">
            <w:pPr>
              <w:rPr>
                <w:rFonts w:ascii="Arial" w:hAnsi="Arial" w:cs="Arial"/>
                <w:sz w:val="20"/>
                <w:szCs w:val="20"/>
              </w:rPr>
            </w:pPr>
            <w:r w:rsidRPr="00851B33">
              <w:rPr>
                <w:rFonts w:ascii="Arial" w:hAnsi="Arial" w:cs="Arial"/>
                <w:color w:val="000000"/>
                <w:position w:val="-2"/>
                <w:sz w:val="20"/>
                <w:szCs w:val="20"/>
              </w:rPr>
              <w:t> </w:t>
            </w:r>
          </w:p>
        </w:tc>
      </w:tr>
      <w:tr w:rsidR="008F642E" w:rsidRPr="00851B33"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F642E" w:rsidRPr="00851B33" w:rsidRDefault="008F642E" w:rsidP="00981004">
            <w:pPr>
              <w:jc w:val="right"/>
              <w:rPr>
                <w:rFonts w:ascii="Arial" w:hAnsi="Arial" w:cs="Arial"/>
                <w:sz w:val="20"/>
                <w:szCs w:val="20"/>
              </w:rPr>
            </w:pPr>
            <w:r w:rsidRPr="00851B33">
              <w:rPr>
                <w:rFonts w:ascii="Arial" w:hAnsi="Arial" w:cs="Arial"/>
                <w:b/>
                <w:bCs/>
                <w:color w:val="000000"/>
                <w:position w:val="-2"/>
                <w:sz w:val="20"/>
                <w:szCs w:val="20"/>
                <w:shd w:val="clear" w:color="auto" w:fill="CCCCCC"/>
              </w:rPr>
              <w:t xml:space="preserve">Številke </w:t>
            </w:r>
            <w:r>
              <w:rPr>
                <w:rFonts w:ascii="Arial" w:hAnsi="Arial" w:cs="Arial"/>
                <w:b/>
                <w:bCs/>
                <w:color w:val="000000"/>
                <w:position w:val="-2"/>
                <w:sz w:val="20"/>
                <w:szCs w:val="20"/>
                <w:shd w:val="clear" w:color="auto" w:fill="CCCCCC"/>
              </w:rPr>
              <w:t>TRR</w:t>
            </w:r>
            <w:r w:rsidRPr="00851B33">
              <w:rPr>
                <w:rFonts w:ascii="Arial" w:hAnsi="Arial" w:cs="Arial"/>
                <w:b/>
                <w:bCs/>
                <w:color w:val="000000"/>
                <w:position w:val="-2"/>
                <w:sz w:val="20"/>
                <w:szCs w:val="20"/>
                <w:shd w:val="clear" w:color="auto" w:fill="CCCCCC"/>
              </w:rPr>
              <w:t>:</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642E" w:rsidRPr="00851B33" w:rsidRDefault="008F642E" w:rsidP="00981004">
            <w:pPr>
              <w:rPr>
                <w:rFonts w:ascii="Arial" w:hAnsi="Arial" w:cs="Arial"/>
                <w:sz w:val="20"/>
                <w:szCs w:val="20"/>
              </w:rPr>
            </w:pPr>
            <w:r w:rsidRPr="00851B33">
              <w:rPr>
                <w:rFonts w:ascii="Arial" w:hAnsi="Arial" w:cs="Arial"/>
                <w:color w:val="000000"/>
                <w:position w:val="-2"/>
                <w:sz w:val="20"/>
                <w:szCs w:val="20"/>
              </w:rPr>
              <w:t> </w:t>
            </w:r>
          </w:p>
        </w:tc>
      </w:tr>
      <w:tr w:rsidR="008F642E" w:rsidRPr="00851B33"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F642E" w:rsidRDefault="008F642E" w:rsidP="00981004">
            <w:pPr>
              <w:jc w:val="right"/>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Zastopniki (ime, priimek</w:t>
            </w:r>
          </w:p>
          <w:p w:rsidR="008F642E" w:rsidRPr="00851B33" w:rsidRDefault="008F642E" w:rsidP="00981004">
            <w:pPr>
              <w:jc w:val="right"/>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in položaj / vloga)</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642E" w:rsidRPr="00851B33" w:rsidRDefault="008F642E" w:rsidP="00981004">
            <w:pPr>
              <w:rPr>
                <w:rFonts w:ascii="Arial" w:hAnsi="Arial" w:cs="Arial"/>
                <w:color w:val="000000"/>
                <w:position w:val="-2"/>
                <w:sz w:val="20"/>
                <w:szCs w:val="20"/>
              </w:rPr>
            </w:pPr>
          </w:p>
        </w:tc>
      </w:tr>
      <w:tr w:rsidR="008F642E" w:rsidRPr="00851B33" w:rsidTr="00981004">
        <w:tc>
          <w:tcPr>
            <w:tcW w:w="165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F642E" w:rsidRPr="00851B33" w:rsidRDefault="008F642E" w:rsidP="00981004">
            <w:pPr>
              <w:jc w:val="right"/>
              <w:rPr>
                <w:rFonts w:ascii="Arial" w:hAnsi="Arial" w:cs="Arial"/>
                <w:sz w:val="20"/>
                <w:szCs w:val="20"/>
              </w:rPr>
            </w:pPr>
            <w:r w:rsidRPr="00851B33">
              <w:rPr>
                <w:rFonts w:ascii="Arial" w:hAnsi="Arial" w:cs="Arial"/>
                <w:b/>
                <w:bCs/>
                <w:color w:val="000000"/>
                <w:position w:val="-2"/>
                <w:sz w:val="20"/>
                <w:szCs w:val="20"/>
                <w:shd w:val="clear" w:color="auto" w:fill="CCCCCC"/>
              </w:rPr>
              <w:t>Pooblaščena oseba za podpis ponudbe in pogodbe:</w:t>
            </w:r>
          </w:p>
        </w:tc>
        <w:tc>
          <w:tcPr>
            <w:tcW w:w="3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F642E" w:rsidRPr="00851B33" w:rsidRDefault="008F642E" w:rsidP="00981004">
            <w:pPr>
              <w:rPr>
                <w:rFonts w:ascii="Arial" w:hAnsi="Arial" w:cs="Arial"/>
                <w:sz w:val="20"/>
                <w:szCs w:val="20"/>
              </w:rPr>
            </w:pPr>
            <w:r w:rsidRPr="00851B33">
              <w:rPr>
                <w:rFonts w:ascii="Arial" w:hAnsi="Arial" w:cs="Arial"/>
                <w:color w:val="000000"/>
                <w:position w:val="-2"/>
                <w:sz w:val="20"/>
                <w:szCs w:val="20"/>
              </w:rPr>
              <w:t> </w:t>
            </w:r>
          </w:p>
        </w:tc>
      </w:tr>
    </w:tbl>
    <w:p w:rsidR="008F642E" w:rsidRDefault="008F642E" w:rsidP="008F642E">
      <w:pPr>
        <w:pStyle w:val="Odstavekseznama"/>
        <w:spacing w:after="0" w:line="240" w:lineRule="auto"/>
        <w:ind w:left="426"/>
        <w:jc w:val="both"/>
        <w:rPr>
          <w:rFonts w:ascii="Arial" w:hAnsi="Arial" w:cs="Arial"/>
          <w:b/>
          <w:bCs/>
          <w:color w:val="000000"/>
          <w:sz w:val="20"/>
          <w:szCs w:val="20"/>
        </w:rPr>
      </w:pPr>
    </w:p>
    <w:p w:rsidR="008F642E" w:rsidRPr="00F73B2C" w:rsidRDefault="008F642E" w:rsidP="008F642E">
      <w:pPr>
        <w:spacing w:after="0" w:line="240" w:lineRule="auto"/>
        <w:rPr>
          <w:rFonts w:ascii="Arial" w:hAnsi="Arial" w:cs="Arial"/>
          <w:i/>
          <w:color w:val="000000"/>
          <w:sz w:val="20"/>
          <w:szCs w:val="20"/>
        </w:rPr>
      </w:pPr>
      <w:r>
        <w:rPr>
          <w:rFonts w:ascii="Arial" w:hAnsi="Arial" w:cs="Arial"/>
          <w:color w:val="000000"/>
          <w:sz w:val="20"/>
          <w:szCs w:val="20"/>
        </w:rPr>
        <w:t xml:space="preserve">Naše </w:t>
      </w:r>
      <w:r w:rsidRPr="0032709D">
        <w:rPr>
          <w:rFonts w:ascii="Arial" w:hAnsi="Arial" w:cs="Arial"/>
          <w:color w:val="000000"/>
          <w:sz w:val="20"/>
          <w:szCs w:val="20"/>
        </w:rPr>
        <w:t>podjetje</w:t>
      </w:r>
      <w:r>
        <w:rPr>
          <w:rFonts w:ascii="Arial" w:hAnsi="Arial" w:cs="Arial"/>
          <w:color w:val="000000"/>
          <w:sz w:val="20"/>
          <w:szCs w:val="20"/>
        </w:rPr>
        <w:t xml:space="preserve"> je</w:t>
      </w:r>
      <w:r w:rsidRPr="0032709D">
        <w:rPr>
          <w:rFonts w:ascii="Arial" w:hAnsi="Arial" w:cs="Arial"/>
          <w:color w:val="000000"/>
          <w:sz w:val="20"/>
          <w:szCs w:val="20"/>
        </w:rPr>
        <w:t xml:space="preserve"> </w:t>
      </w:r>
      <w:proofErr w:type="spellStart"/>
      <w:r w:rsidRPr="0032709D">
        <w:rPr>
          <w:rFonts w:ascii="Arial" w:hAnsi="Arial" w:cs="Arial"/>
          <w:color w:val="000000"/>
          <w:sz w:val="20"/>
          <w:szCs w:val="20"/>
        </w:rPr>
        <w:t>mikropodjetje</w:t>
      </w:r>
      <w:proofErr w:type="spellEnd"/>
      <w:r w:rsidRPr="0032709D">
        <w:rPr>
          <w:rFonts w:ascii="Arial" w:hAnsi="Arial" w:cs="Arial"/>
          <w:color w:val="000000"/>
          <w:sz w:val="20"/>
          <w:szCs w:val="20"/>
        </w:rPr>
        <w:t xml:space="preserve">, malo ali srednje podjetje </w:t>
      </w:r>
      <w:r>
        <w:rPr>
          <w:rFonts w:ascii="Arial" w:hAnsi="Arial" w:cs="Arial"/>
          <w:color w:val="000000"/>
          <w:sz w:val="20"/>
          <w:szCs w:val="20"/>
        </w:rPr>
        <w:t xml:space="preserve">po </w:t>
      </w:r>
      <w:r w:rsidRPr="0032709D">
        <w:rPr>
          <w:rFonts w:ascii="Arial" w:hAnsi="Arial" w:cs="Arial"/>
          <w:color w:val="000000"/>
          <w:sz w:val="20"/>
          <w:szCs w:val="20"/>
        </w:rPr>
        <w:t>kriteriji</w:t>
      </w:r>
      <w:r>
        <w:rPr>
          <w:rFonts w:ascii="Arial" w:hAnsi="Arial" w:cs="Arial"/>
          <w:color w:val="000000"/>
          <w:sz w:val="20"/>
          <w:szCs w:val="20"/>
        </w:rPr>
        <w:t>h</w:t>
      </w:r>
      <w:r w:rsidRPr="0032709D">
        <w:rPr>
          <w:rFonts w:ascii="Arial" w:hAnsi="Arial" w:cs="Arial"/>
          <w:color w:val="000000"/>
          <w:sz w:val="20"/>
          <w:szCs w:val="20"/>
        </w:rPr>
        <w:t xml:space="preserve"> Priporočila Komisije 2003/361/ES</w:t>
      </w:r>
      <w:r>
        <w:rPr>
          <w:rFonts w:ascii="Arial" w:hAnsi="Arial" w:cs="Arial"/>
          <w:color w:val="000000"/>
          <w:sz w:val="20"/>
          <w:szCs w:val="20"/>
        </w:rPr>
        <w:t xml:space="preserve"> </w:t>
      </w:r>
      <w:r w:rsidRPr="00F73B2C">
        <w:rPr>
          <w:rFonts w:ascii="Arial" w:hAnsi="Arial" w:cs="Arial"/>
          <w:i/>
          <w:color w:val="000000"/>
          <w:sz w:val="20"/>
          <w:szCs w:val="20"/>
        </w:rPr>
        <w:t>(opomba: ustrezno možnost izberite s klikom):</w:t>
      </w:r>
    </w:p>
    <w:p w:rsidR="008F642E" w:rsidRDefault="00353074" w:rsidP="008F642E">
      <w:pPr>
        <w:spacing w:after="0" w:line="240" w:lineRule="auto"/>
        <w:jc w:val="both"/>
        <w:rPr>
          <w:rFonts w:ascii="Arial" w:hAnsi="Arial" w:cs="Arial"/>
          <w:color w:val="000000"/>
          <w:sz w:val="20"/>
          <w:szCs w:val="20"/>
        </w:rPr>
      </w:pPr>
      <w:sdt>
        <w:sdtPr>
          <w:rPr>
            <w:rFonts w:ascii="Arial" w:hAnsi="Arial" w:cs="Arial"/>
            <w:color w:val="000000"/>
            <w:sz w:val="20"/>
            <w:szCs w:val="20"/>
          </w:rPr>
          <w:id w:val="976799369"/>
        </w:sdtPr>
        <w:sdtEndPr/>
        <w:sdtContent>
          <w:r w:rsidR="008F642E">
            <w:rPr>
              <w:rFonts w:ascii="MS Gothic" w:eastAsia="MS Gothic" w:hAnsi="MS Gothic" w:cs="Arial" w:hint="eastAsia"/>
              <w:color w:val="000000"/>
              <w:sz w:val="20"/>
              <w:szCs w:val="20"/>
            </w:rPr>
            <w:t>☐</w:t>
          </w:r>
        </w:sdtContent>
      </w:sdt>
      <w:r w:rsidR="008F642E" w:rsidRPr="009860EA">
        <w:rPr>
          <w:rFonts w:ascii="Arial" w:hAnsi="Arial" w:cs="Arial"/>
          <w:color w:val="000000"/>
          <w:sz w:val="20"/>
          <w:szCs w:val="20"/>
        </w:rPr>
        <w:t>DA</w:t>
      </w:r>
    </w:p>
    <w:p w:rsidR="008F642E" w:rsidRPr="009860EA" w:rsidRDefault="00353074" w:rsidP="008F642E">
      <w:pPr>
        <w:spacing w:after="0" w:line="240" w:lineRule="auto"/>
        <w:jc w:val="both"/>
        <w:rPr>
          <w:rFonts w:ascii="Arial" w:hAnsi="Arial" w:cs="Arial"/>
          <w:sz w:val="20"/>
          <w:szCs w:val="20"/>
        </w:rPr>
      </w:pPr>
      <w:sdt>
        <w:sdtPr>
          <w:rPr>
            <w:rFonts w:ascii="Arial" w:hAnsi="Arial" w:cs="Arial"/>
            <w:color w:val="000000"/>
            <w:sz w:val="20"/>
            <w:szCs w:val="20"/>
          </w:rPr>
          <w:id w:val="-705556198"/>
        </w:sdtPr>
        <w:sdtEndPr/>
        <w:sdtContent>
          <w:r w:rsidR="008F642E">
            <w:rPr>
              <w:rFonts w:ascii="MS Gothic" w:eastAsia="MS Gothic" w:hAnsi="MS Gothic" w:cs="Arial" w:hint="eastAsia"/>
              <w:color w:val="000000"/>
              <w:sz w:val="20"/>
              <w:szCs w:val="20"/>
            </w:rPr>
            <w:t>☐</w:t>
          </w:r>
        </w:sdtContent>
      </w:sdt>
      <w:r w:rsidR="008F642E" w:rsidRPr="009860EA">
        <w:rPr>
          <w:rFonts w:ascii="Arial" w:hAnsi="Arial" w:cs="Arial"/>
          <w:color w:val="000000"/>
          <w:sz w:val="20"/>
          <w:szCs w:val="20"/>
        </w:rPr>
        <w:t>NE.</w:t>
      </w:r>
    </w:p>
    <w:p w:rsidR="00D66E0C" w:rsidRDefault="00D66E0C" w:rsidP="00D66E0C">
      <w:pPr>
        <w:spacing w:after="0" w:line="240" w:lineRule="auto"/>
        <w:jc w:val="both"/>
        <w:rPr>
          <w:rFonts w:ascii="Arial" w:hAnsi="Arial" w:cs="Arial"/>
          <w:b/>
          <w:bCs/>
          <w:color w:val="000000"/>
          <w:sz w:val="20"/>
          <w:szCs w:val="20"/>
        </w:rPr>
      </w:pPr>
    </w:p>
    <w:p w:rsidR="009B6715" w:rsidRDefault="009B6715" w:rsidP="00D66E0C">
      <w:pPr>
        <w:spacing w:after="0" w:line="240" w:lineRule="auto"/>
        <w:jc w:val="both"/>
        <w:rPr>
          <w:rFonts w:ascii="Arial" w:hAnsi="Arial" w:cs="Arial"/>
          <w:b/>
          <w:bCs/>
          <w:color w:val="000000"/>
          <w:sz w:val="20"/>
          <w:szCs w:val="20"/>
        </w:rPr>
      </w:pPr>
    </w:p>
    <w:p w:rsidR="00D66E0C" w:rsidRPr="00E62F0B" w:rsidRDefault="00D66E0C" w:rsidP="00D66E0C">
      <w:pPr>
        <w:pStyle w:val="Odstavekseznama"/>
        <w:numPr>
          <w:ilvl w:val="0"/>
          <w:numId w:val="7"/>
        </w:numPr>
        <w:spacing w:after="0" w:line="240" w:lineRule="auto"/>
        <w:jc w:val="both"/>
        <w:rPr>
          <w:rFonts w:ascii="Arial" w:hAnsi="Arial" w:cs="Arial"/>
          <w:b/>
          <w:bCs/>
          <w:color w:val="000000"/>
          <w:sz w:val="20"/>
          <w:szCs w:val="20"/>
        </w:rPr>
      </w:pPr>
      <w:r w:rsidRPr="00E62F0B">
        <w:rPr>
          <w:rFonts w:ascii="Arial" w:hAnsi="Arial" w:cs="Arial"/>
          <w:b/>
          <w:bCs/>
          <w:color w:val="000000"/>
          <w:sz w:val="20"/>
          <w:szCs w:val="20"/>
        </w:rPr>
        <w:t>Osebe</w:t>
      </w:r>
      <w:r w:rsidRPr="0046486A">
        <w:rPr>
          <w:rFonts w:ascii="Arial" w:hAnsi="Arial" w:cs="Arial"/>
          <w:bCs/>
          <w:color w:val="000000"/>
          <w:sz w:val="20"/>
          <w:szCs w:val="20"/>
        </w:rPr>
        <w:t>, ki so članice</w:t>
      </w:r>
      <w:r w:rsidRPr="00E62F0B">
        <w:rPr>
          <w:rFonts w:ascii="Arial" w:hAnsi="Arial" w:cs="Arial"/>
          <w:b/>
          <w:bCs/>
          <w:color w:val="000000"/>
          <w:sz w:val="20"/>
          <w:szCs w:val="20"/>
        </w:rPr>
        <w:t xml:space="preserve"> upravnega, vodstvenega ali nadzornega organa </w:t>
      </w:r>
      <w:r w:rsidRPr="0046486A">
        <w:rPr>
          <w:rFonts w:ascii="Arial" w:hAnsi="Arial" w:cs="Arial"/>
          <w:bCs/>
          <w:color w:val="000000"/>
          <w:sz w:val="20"/>
          <w:szCs w:val="20"/>
        </w:rPr>
        <w:t>gospodarskega subjekta ali ki</w:t>
      </w:r>
      <w:r w:rsidRPr="00E62F0B">
        <w:rPr>
          <w:rFonts w:ascii="Arial" w:hAnsi="Arial" w:cs="Arial"/>
          <w:b/>
          <w:bCs/>
          <w:color w:val="000000"/>
          <w:sz w:val="20"/>
          <w:szCs w:val="20"/>
        </w:rPr>
        <w:t xml:space="preserve"> imajo pooblastila </w:t>
      </w:r>
      <w:r w:rsidRPr="0046486A">
        <w:rPr>
          <w:rFonts w:ascii="Arial" w:hAnsi="Arial" w:cs="Arial"/>
          <w:bCs/>
          <w:color w:val="000000"/>
          <w:sz w:val="20"/>
          <w:szCs w:val="20"/>
        </w:rPr>
        <w:t>za njegovo zastopanje ali odločanje ali nadzor v njem</w:t>
      </w:r>
      <w:r>
        <w:rPr>
          <w:rFonts w:ascii="Arial" w:hAnsi="Arial" w:cs="Arial"/>
          <w:b/>
          <w:bCs/>
          <w:color w:val="000000"/>
          <w:sz w:val="20"/>
          <w:szCs w:val="20"/>
        </w:rPr>
        <w:t xml:space="preserve"> </w:t>
      </w:r>
      <w:r w:rsidRPr="00B066E0">
        <w:rPr>
          <w:rFonts w:ascii="Arial" w:hAnsi="Arial" w:cs="Arial"/>
          <w:i/>
          <w:color w:val="000000"/>
          <w:sz w:val="20"/>
          <w:szCs w:val="20"/>
        </w:rPr>
        <w:t>(</w:t>
      </w:r>
      <w:r>
        <w:rPr>
          <w:rFonts w:ascii="Arial" w:hAnsi="Arial" w:cs="Arial"/>
          <w:i/>
          <w:color w:val="000000"/>
          <w:sz w:val="20"/>
          <w:szCs w:val="20"/>
        </w:rPr>
        <w:t xml:space="preserve">opomba: </w:t>
      </w:r>
      <w:r w:rsidRPr="00B066E0">
        <w:rPr>
          <w:rFonts w:ascii="Arial" w:hAnsi="Arial" w:cs="Arial"/>
          <w:i/>
          <w:color w:val="000000"/>
          <w:sz w:val="20"/>
          <w:szCs w:val="20"/>
        </w:rPr>
        <w:t xml:space="preserve">navesti </w:t>
      </w:r>
      <w:r w:rsidRPr="0046486A">
        <w:rPr>
          <w:rFonts w:ascii="Arial" w:hAnsi="Arial" w:cs="Arial"/>
          <w:b/>
          <w:i/>
          <w:color w:val="000000"/>
          <w:sz w:val="20"/>
          <w:szCs w:val="20"/>
        </w:rPr>
        <w:t>VSE</w:t>
      </w:r>
      <w:r w:rsidRPr="00B066E0">
        <w:rPr>
          <w:rFonts w:ascii="Arial" w:hAnsi="Arial" w:cs="Arial"/>
          <w:i/>
          <w:color w:val="000000"/>
          <w:sz w:val="20"/>
          <w:szCs w:val="20"/>
        </w:rPr>
        <w:t xml:space="preserv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D66E0C" w:rsidRPr="00633D94" w:rsidTr="00255F38">
        <w:tc>
          <w:tcPr>
            <w:tcW w:w="897" w:type="dxa"/>
            <w:shd w:val="clear" w:color="auto" w:fill="BFBFBF" w:themeFill="background1" w:themeFillShade="BF"/>
            <w:vAlign w:val="center"/>
          </w:tcPr>
          <w:p w:rsidR="00D66E0C" w:rsidRPr="00E62F0B" w:rsidRDefault="00D66E0C" w:rsidP="00255F38">
            <w:pPr>
              <w:spacing w:after="0" w:line="240" w:lineRule="auto"/>
              <w:jc w:val="center"/>
              <w:rPr>
                <w:rFonts w:ascii="Arial" w:hAnsi="Arial" w:cs="Arial"/>
                <w:b/>
                <w:color w:val="000000"/>
                <w:sz w:val="20"/>
                <w:szCs w:val="20"/>
              </w:rPr>
            </w:pPr>
            <w:proofErr w:type="spellStart"/>
            <w:r w:rsidRPr="00E62F0B">
              <w:rPr>
                <w:rFonts w:ascii="Arial" w:hAnsi="Arial" w:cs="Arial"/>
                <w:b/>
                <w:color w:val="000000"/>
                <w:sz w:val="20"/>
                <w:szCs w:val="20"/>
              </w:rPr>
              <w:t>Zap</w:t>
            </w:r>
            <w:proofErr w:type="spellEnd"/>
            <w:r w:rsidRPr="00E62F0B">
              <w:rPr>
                <w:rFonts w:ascii="Arial" w:hAnsi="Arial" w:cs="Arial"/>
                <w:b/>
                <w:color w:val="000000"/>
                <w:sz w:val="20"/>
                <w:szCs w:val="20"/>
              </w:rPr>
              <w:t>. št.</w:t>
            </w:r>
          </w:p>
        </w:tc>
        <w:tc>
          <w:tcPr>
            <w:tcW w:w="2241" w:type="dxa"/>
            <w:shd w:val="clear" w:color="auto" w:fill="BFBFBF" w:themeFill="background1" w:themeFillShade="BF"/>
            <w:vAlign w:val="center"/>
          </w:tcPr>
          <w:p w:rsidR="00D66E0C" w:rsidRPr="00E62F0B" w:rsidRDefault="00D66E0C" w:rsidP="00255F38">
            <w:pPr>
              <w:spacing w:after="0" w:line="240" w:lineRule="auto"/>
              <w:rPr>
                <w:rFonts w:ascii="Arial" w:hAnsi="Arial" w:cs="Arial"/>
                <w:b/>
                <w:color w:val="000000"/>
                <w:sz w:val="20"/>
                <w:szCs w:val="20"/>
              </w:rPr>
            </w:pPr>
            <w:r w:rsidRPr="00E62F0B">
              <w:rPr>
                <w:rFonts w:ascii="Arial" w:hAnsi="Arial" w:cs="Arial"/>
                <w:b/>
                <w:color w:val="000000"/>
                <w:sz w:val="20"/>
                <w:szCs w:val="20"/>
              </w:rPr>
              <w:t>Ime in priimek</w:t>
            </w:r>
          </w:p>
        </w:tc>
        <w:tc>
          <w:tcPr>
            <w:tcW w:w="4233" w:type="dxa"/>
            <w:shd w:val="clear" w:color="auto" w:fill="BFBFBF" w:themeFill="background1" w:themeFillShade="BF"/>
            <w:vAlign w:val="center"/>
          </w:tcPr>
          <w:p w:rsidR="00D66E0C" w:rsidRPr="00E62F0B" w:rsidRDefault="00D66E0C" w:rsidP="00255F38">
            <w:pPr>
              <w:spacing w:after="0" w:line="240" w:lineRule="auto"/>
              <w:rPr>
                <w:rFonts w:ascii="Arial" w:hAnsi="Arial" w:cs="Arial"/>
                <w:b/>
                <w:color w:val="000000"/>
                <w:sz w:val="20"/>
                <w:szCs w:val="20"/>
              </w:rPr>
            </w:pPr>
            <w:r w:rsidRPr="00E62F0B">
              <w:rPr>
                <w:rFonts w:ascii="Arial" w:hAnsi="Arial" w:cs="Arial"/>
                <w:b/>
                <w:color w:val="000000"/>
                <w:sz w:val="20"/>
                <w:szCs w:val="20"/>
              </w:rPr>
              <w:t>Naslov</w:t>
            </w:r>
          </w:p>
        </w:tc>
        <w:tc>
          <w:tcPr>
            <w:tcW w:w="1741" w:type="dxa"/>
            <w:shd w:val="clear" w:color="auto" w:fill="BFBFBF" w:themeFill="background1" w:themeFillShade="BF"/>
            <w:vAlign w:val="center"/>
          </w:tcPr>
          <w:p w:rsidR="00D66E0C" w:rsidRPr="00E62F0B" w:rsidRDefault="00D66E0C" w:rsidP="00255F38">
            <w:pPr>
              <w:spacing w:after="0" w:line="240" w:lineRule="auto"/>
              <w:rPr>
                <w:rFonts w:ascii="Arial" w:hAnsi="Arial" w:cs="Arial"/>
                <w:b/>
                <w:color w:val="000000"/>
                <w:sz w:val="20"/>
                <w:szCs w:val="20"/>
              </w:rPr>
            </w:pPr>
            <w:r w:rsidRPr="00E62F0B">
              <w:rPr>
                <w:rFonts w:ascii="Arial" w:hAnsi="Arial" w:cs="Arial"/>
                <w:b/>
                <w:color w:val="000000"/>
                <w:sz w:val="20"/>
                <w:szCs w:val="20"/>
              </w:rPr>
              <w:t>Funkcija</w:t>
            </w:r>
          </w:p>
        </w:tc>
      </w:tr>
      <w:tr w:rsidR="00D66E0C" w:rsidRPr="00633D94" w:rsidTr="00255F38">
        <w:tc>
          <w:tcPr>
            <w:tcW w:w="897" w:type="dxa"/>
            <w:shd w:val="clear" w:color="auto" w:fill="auto"/>
            <w:vAlign w:val="center"/>
          </w:tcPr>
          <w:p w:rsidR="00D66E0C" w:rsidRPr="00633D94" w:rsidRDefault="00D66E0C" w:rsidP="00255F38">
            <w:pPr>
              <w:widowControl w:val="0"/>
              <w:autoSpaceDE w:val="0"/>
              <w:autoSpaceDN w:val="0"/>
              <w:adjustRightInd w:val="0"/>
              <w:spacing w:before="60" w:after="60"/>
              <w:jc w:val="center"/>
              <w:rPr>
                <w:rFonts w:eastAsia="Calibri"/>
                <w:szCs w:val="20"/>
              </w:rPr>
            </w:pPr>
            <w:r w:rsidRPr="00633D94">
              <w:rPr>
                <w:rFonts w:eastAsia="Calibri"/>
                <w:szCs w:val="20"/>
              </w:rPr>
              <w:t>1.</w:t>
            </w:r>
          </w:p>
        </w:tc>
        <w:tc>
          <w:tcPr>
            <w:tcW w:w="2241" w:type="dxa"/>
            <w:shd w:val="clear" w:color="auto" w:fill="auto"/>
            <w:vAlign w:val="center"/>
          </w:tcPr>
          <w:p w:rsidR="00D66E0C" w:rsidRPr="00633D94" w:rsidRDefault="00D66E0C" w:rsidP="00255F38">
            <w:pPr>
              <w:widowControl w:val="0"/>
              <w:autoSpaceDE w:val="0"/>
              <w:autoSpaceDN w:val="0"/>
              <w:adjustRightInd w:val="0"/>
              <w:spacing w:before="60" w:after="60"/>
              <w:rPr>
                <w:rFonts w:eastAsia="Calibri"/>
                <w:szCs w:val="20"/>
              </w:rPr>
            </w:pPr>
          </w:p>
        </w:tc>
        <w:tc>
          <w:tcPr>
            <w:tcW w:w="4233" w:type="dxa"/>
            <w:shd w:val="clear" w:color="auto" w:fill="auto"/>
            <w:vAlign w:val="center"/>
          </w:tcPr>
          <w:p w:rsidR="00D66E0C" w:rsidRPr="00633D94" w:rsidRDefault="00D66E0C" w:rsidP="00255F38">
            <w:pPr>
              <w:widowControl w:val="0"/>
              <w:autoSpaceDE w:val="0"/>
              <w:autoSpaceDN w:val="0"/>
              <w:adjustRightInd w:val="0"/>
              <w:spacing w:before="60" w:after="60"/>
              <w:rPr>
                <w:rFonts w:eastAsia="Calibri"/>
                <w:szCs w:val="20"/>
              </w:rPr>
            </w:pPr>
          </w:p>
        </w:tc>
        <w:tc>
          <w:tcPr>
            <w:tcW w:w="1741" w:type="dxa"/>
            <w:shd w:val="clear" w:color="auto" w:fill="auto"/>
            <w:vAlign w:val="center"/>
          </w:tcPr>
          <w:p w:rsidR="00D66E0C" w:rsidRPr="00633D94" w:rsidRDefault="00D66E0C" w:rsidP="00255F38">
            <w:pPr>
              <w:widowControl w:val="0"/>
              <w:autoSpaceDE w:val="0"/>
              <w:autoSpaceDN w:val="0"/>
              <w:adjustRightInd w:val="0"/>
              <w:spacing w:before="60" w:after="60"/>
              <w:rPr>
                <w:rFonts w:eastAsia="Calibri"/>
                <w:szCs w:val="20"/>
              </w:rPr>
            </w:pPr>
          </w:p>
        </w:tc>
      </w:tr>
      <w:tr w:rsidR="00D66E0C" w:rsidRPr="00633D94" w:rsidTr="00255F38">
        <w:tc>
          <w:tcPr>
            <w:tcW w:w="897" w:type="dxa"/>
            <w:shd w:val="clear" w:color="auto" w:fill="auto"/>
            <w:vAlign w:val="center"/>
          </w:tcPr>
          <w:p w:rsidR="00D66E0C" w:rsidRPr="00633D94" w:rsidRDefault="00D66E0C" w:rsidP="00255F38">
            <w:pPr>
              <w:widowControl w:val="0"/>
              <w:autoSpaceDE w:val="0"/>
              <w:autoSpaceDN w:val="0"/>
              <w:adjustRightInd w:val="0"/>
              <w:spacing w:before="60" w:after="60"/>
              <w:jc w:val="center"/>
              <w:rPr>
                <w:rFonts w:eastAsia="Calibri"/>
                <w:szCs w:val="20"/>
              </w:rPr>
            </w:pPr>
            <w:r w:rsidRPr="00633D94">
              <w:rPr>
                <w:rFonts w:eastAsia="Calibri"/>
                <w:szCs w:val="20"/>
              </w:rPr>
              <w:t>2.</w:t>
            </w:r>
          </w:p>
        </w:tc>
        <w:tc>
          <w:tcPr>
            <w:tcW w:w="2241" w:type="dxa"/>
            <w:shd w:val="clear" w:color="auto" w:fill="auto"/>
            <w:vAlign w:val="center"/>
          </w:tcPr>
          <w:p w:rsidR="00D66E0C" w:rsidRPr="00633D94" w:rsidRDefault="00D66E0C" w:rsidP="00255F38">
            <w:pPr>
              <w:widowControl w:val="0"/>
              <w:autoSpaceDE w:val="0"/>
              <w:autoSpaceDN w:val="0"/>
              <w:adjustRightInd w:val="0"/>
              <w:spacing w:before="60" w:after="60"/>
              <w:rPr>
                <w:rFonts w:eastAsia="Calibri"/>
                <w:szCs w:val="20"/>
              </w:rPr>
            </w:pPr>
          </w:p>
        </w:tc>
        <w:tc>
          <w:tcPr>
            <w:tcW w:w="4233" w:type="dxa"/>
            <w:shd w:val="clear" w:color="auto" w:fill="auto"/>
            <w:vAlign w:val="center"/>
          </w:tcPr>
          <w:p w:rsidR="00D66E0C" w:rsidRPr="00633D94" w:rsidRDefault="00D66E0C" w:rsidP="00255F38">
            <w:pPr>
              <w:widowControl w:val="0"/>
              <w:autoSpaceDE w:val="0"/>
              <w:autoSpaceDN w:val="0"/>
              <w:adjustRightInd w:val="0"/>
              <w:spacing w:before="60" w:after="60"/>
              <w:rPr>
                <w:rFonts w:eastAsia="Calibri"/>
                <w:szCs w:val="20"/>
              </w:rPr>
            </w:pPr>
          </w:p>
        </w:tc>
        <w:tc>
          <w:tcPr>
            <w:tcW w:w="1741" w:type="dxa"/>
            <w:shd w:val="clear" w:color="auto" w:fill="auto"/>
            <w:vAlign w:val="center"/>
          </w:tcPr>
          <w:p w:rsidR="00D66E0C" w:rsidRPr="00633D94" w:rsidRDefault="00D66E0C" w:rsidP="00255F38">
            <w:pPr>
              <w:widowControl w:val="0"/>
              <w:autoSpaceDE w:val="0"/>
              <w:autoSpaceDN w:val="0"/>
              <w:adjustRightInd w:val="0"/>
              <w:spacing w:before="60" w:after="60"/>
              <w:rPr>
                <w:rFonts w:eastAsia="Calibri"/>
                <w:szCs w:val="20"/>
              </w:rPr>
            </w:pPr>
          </w:p>
        </w:tc>
      </w:tr>
      <w:tr w:rsidR="00D66E0C" w:rsidRPr="00633D94" w:rsidTr="00255F38">
        <w:tc>
          <w:tcPr>
            <w:tcW w:w="897" w:type="dxa"/>
            <w:shd w:val="clear" w:color="auto" w:fill="auto"/>
            <w:vAlign w:val="center"/>
          </w:tcPr>
          <w:p w:rsidR="00D66E0C" w:rsidRPr="00633D94" w:rsidRDefault="00D66E0C" w:rsidP="00255F38">
            <w:pPr>
              <w:widowControl w:val="0"/>
              <w:autoSpaceDE w:val="0"/>
              <w:autoSpaceDN w:val="0"/>
              <w:adjustRightInd w:val="0"/>
              <w:spacing w:before="60" w:after="60"/>
              <w:jc w:val="center"/>
              <w:rPr>
                <w:rFonts w:eastAsia="Calibri"/>
                <w:szCs w:val="20"/>
              </w:rPr>
            </w:pPr>
            <w:r w:rsidRPr="00633D94">
              <w:rPr>
                <w:rFonts w:eastAsia="Calibri"/>
                <w:szCs w:val="20"/>
              </w:rPr>
              <w:t>3.</w:t>
            </w:r>
          </w:p>
        </w:tc>
        <w:tc>
          <w:tcPr>
            <w:tcW w:w="2241" w:type="dxa"/>
            <w:shd w:val="clear" w:color="auto" w:fill="auto"/>
            <w:vAlign w:val="center"/>
          </w:tcPr>
          <w:p w:rsidR="00D66E0C" w:rsidRPr="00633D94" w:rsidRDefault="00D66E0C" w:rsidP="00255F38">
            <w:pPr>
              <w:widowControl w:val="0"/>
              <w:autoSpaceDE w:val="0"/>
              <w:autoSpaceDN w:val="0"/>
              <w:adjustRightInd w:val="0"/>
              <w:spacing w:before="60" w:after="60"/>
              <w:rPr>
                <w:rFonts w:eastAsia="Calibri"/>
                <w:szCs w:val="20"/>
              </w:rPr>
            </w:pPr>
          </w:p>
        </w:tc>
        <w:tc>
          <w:tcPr>
            <w:tcW w:w="4233" w:type="dxa"/>
            <w:shd w:val="clear" w:color="auto" w:fill="auto"/>
            <w:vAlign w:val="center"/>
          </w:tcPr>
          <w:p w:rsidR="00D66E0C" w:rsidRPr="00633D94" w:rsidRDefault="00D66E0C" w:rsidP="00255F38">
            <w:pPr>
              <w:widowControl w:val="0"/>
              <w:autoSpaceDE w:val="0"/>
              <w:autoSpaceDN w:val="0"/>
              <w:adjustRightInd w:val="0"/>
              <w:spacing w:before="60" w:after="60"/>
              <w:rPr>
                <w:rFonts w:eastAsia="Calibri"/>
                <w:szCs w:val="20"/>
              </w:rPr>
            </w:pPr>
          </w:p>
        </w:tc>
        <w:tc>
          <w:tcPr>
            <w:tcW w:w="1741" w:type="dxa"/>
            <w:shd w:val="clear" w:color="auto" w:fill="auto"/>
            <w:vAlign w:val="center"/>
          </w:tcPr>
          <w:p w:rsidR="00D66E0C" w:rsidRPr="00633D94" w:rsidRDefault="00D66E0C" w:rsidP="00255F38">
            <w:pPr>
              <w:widowControl w:val="0"/>
              <w:autoSpaceDE w:val="0"/>
              <w:autoSpaceDN w:val="0"/>
              <w:adjustRightInd w:val="0"/>
              <w:spacing w:before="60" w:after="60"/>
              <w:rPr>
                <w:rFonts w:eastAsia="Calibri"/>
                <w:szCs w:val="20"/>
              </w:rPr>
            </w:pPr>
          </w:p>
        </w:tc>
      </w:tr>
      <w:tr w:rsidR="00D66E0C" w:rsidRPr="00633D94" w:rsidTr="00255F38">
        <w:tc>
          <w:tcPr>
            <w:tcW w:w="897" w:type="dxa"/>
            <w:shd w:val="clear" w:color="auto" w:fill="auto"/>
            <w:vAlign w:val="center"/>
          </w:tcPr>
          <w:p w:rsidR="00D66E0C" w:rsidRPr="00633D94" w:rsidRDefault="00D66E0C" w:rsidP="00255F38">
            <w:pPr>
              <w:widowControl w:val="0"/>
              <w:autoSpaceDE w:val="0"/>
              <w:autoSpaceDN w:val="0"/>
              <w:adjustRightInd w:val="0"/>
              <w:spacing w:before="60" w:after="60"/>
              <w:jc w:val="center"/>
              <w:rPr>
                <w:rFonts w:eastAsia="Calibri"/>
                <w:szCs w:val="20"/>
              </w:rPr>
            </w:pPr>
            <w:r w:rsidRPr="00633D94">
              <w:rPr>
                <w:rFonts w:eastAsia="Calibri"/>
                <w:szCs w:val="20"/>
              </w:rPr>
              <w:t>4.</w:t>
            </w:r>
          </w:p>
        </w:tc>
        <w:tc>
          <w:tcPr>
            <w:tcW w:w="2241" w:type="dxa"/>
            <w:shd w:val="clear" w:color="auto" w:fill="auto"/>
            <w:vAlign w:val="center"/>
          </w:tcPr>
          <w:p w:rsidR="00D66E0C" w:rsidRPr="00633D94" w:rsidRDefault="00D66E0C" w:rsidP="00255F38">
            <w:pPr>
              <w:widowControl w:val="0"/>
              <w:autoSpaceDE w:val="0"/>
              <w:autoSpaceDN w:val="0"/>
              <w:adjustRightInd w:val="0"/>
              <w:spacing w:before="60" w:after="60"/>
              <w:rPr>
                <w:rFonts w:eastAsia="Calibri"/>
                <w:szCs w:val="20"/>
              </w:rPr>
            </w:pPr>
          </w:p>
        </w:tc>
        <w:tc>
          <w:tcPr>
            <w:tcW w:w="4233" w:type="dxa"/>
            <w:shd w:val="clear" w:color="auto" w:fill="auto"/>
            <w:vAlign w:val="center"/>
          </w:tcPr>
          <w:p w:rsidR="00D66E0C" w:rsidRPr="00633D94" w:rsidRDefault="00D66E0C" w:rsidP="00255F38">
            <w:pPr>
              <w:widowControl w:val="0"/>
              <w:autoSpaceDE w:val="0"/>
              <w:autoSpaceDN w:val="0"/>
              <w:adjustRightInd w:val="0"/>
              <w:spacing w:before="60" w:after="60"/>
              <w:rPr>
                <w:rFonts w:eastAsia="Calibri"/>
                <w:szCs w:val="20"/>
              </w:rPr>
            </w:pPr>
          </w:p>
        </w:tc>
        <w:tc>
          <w:tcPr>
            <w:tcW w:w="1741" w:type="dxa"/>
            <w:shd w:val="clear" w:color="auto" w:fill="auto"/>
            <w:vAlign w:val="center"/>
          </w:tcPr>
          <w:p w:rsidR="00D66E0C" w:rsidRPr="00633D94" w:rsidRDefault="00D66E0C" w:rsidP="00255F38">
            <w:pPr>
              <w:widowControl w:val="0"/>
              <w:autoSpaceDE w:val="0"/>
              <w:autoSpaceDN w:val="0"/>
              <w:adjustRightInd w:val="0"/>
              <w:spacing w:before="60" w:after="60"/>
              <w:rPr>
                <w:rFonts w:eastAsia="Calibri"/>
                <w:szCs w:val="20"/>
              </w:rPr>
            </w:pPr>
          </w:p>
        </w:tc>
      </w:tr>
      <w:tr w:rsidR="00D66E0C" w:rsidRPr="00633D94" w:rsidTr="00255F38">
        <w:tc>
          <w:tcPr>
            <w:tcW w:w="897" w:type="dxa"/>
            <w:shd w:val="clear" w:color="auto" w:fill="auto"/>
            <w:vAlign w:val="center"/>
          </w:tcPr>
          <w:p w:rsidR="00D66E0C" w:rsidRPr="00633D94" w:rsidRDefault="00D66E0C" w:rsidP="00255F38">
            <w:pPr>
              <w:widowControl w:val="0"/>
              <w:autoSpaceDE w:val="0"/>
              <w:autoSpaceDN w:val="0"/>
              <w:adjustRightInd w:val="0"/>
              <w:spacing w:before="60" w:after="60"/>
              <w:jc w:val="center"/>
              <w:rPr>
                <w:rFonts w:eastAsia="Calibri"/>
                <w:szCs w:val="20"/>
              </w:rPr>
            </w:pPr>
            <w:r w:rsidRPr="00633D94">
              <w:rPr>
                <w:rFonts w:eastAsia="Calibri"/>
                <w:szCs w:val="20"/>
              </w:rPr>
              <w:t>5.</w:t>
            </w:r>
          </w:p>
        </w:tc>
        <w:tc>
          <w:tcPr>
            <w:tcW w:w="2241" w:type="dxa"/>
            <w:shd w:val="clear" w:color="auto" w:fill="auto"/>
            <w:vAlign w:val="center"/>
          </w:tcPr>
          <w:p w:rsidR="00D66E0C" w:rsidRPr="00633D94" w:rsidRDefault="00D66E0C" w:rsidP="00255F38">
            <w:pPr>
              <w:widowControl w:val="0"/>
              <w:autoSpaceDE w:val="0"/>
              <w:autoSpaceDN w:val="0"/>
              <w:adjustRightInd w:val="0"/>
              <w:spacing w:before="60" w:after="60"/>
              <w:rPr>
                <w:rFonts w:eastAsia="Calibri"/>
                <w:szCs w:val="20"/>
              </w:rPr>
            </w:pPr>
          </w:p>
        </w:tc>
        <w:tc>
          <w:tcPr>
            <w:tcW w:w="4233" w:type="dxa"/>
            <w:shd w:val="clear" w:color="auto" w:fill="auto"/>
            <w:vAlign w:val="center"/>
          </w:tcPr>
          <w:p w:rsidR="00D66E0C" w:rsidRPr="00633D94" w:rsidRDefault="00D66E0C" w:rsidP="00255F38">
            <w:pPr>
              <w:widowControl w:val="0"/>
              <w:autoSpaceDE w:val="0"/>
              <w:autoSpaceDN w:val="0"/>
              <w:adjustRightInd w:val="0"/>
              <w:spacing w:before="60" w:after="60"/>
              <w:rPr>
                <w:rFonts w:eastAsia="Calibri"/>
                <w:szCs w:val="20"/>
              </w:rPr>
            </w:pPr>
          </w:p>
        </w:tc>
        <w:tc>
          <w:tcPr>
            <w:tcW w:w="1741" w:type="dxa"/>
            <w:shd w:val="clear" w:color="auto" w:fill="auto"/>
            <w:vAlign w:val="center"/>
          </w:tcPr>
          <w:p w:rsidR="00D66E0C" w:rsidRPr="00633D94" w:rsidRDefault="00D66E0C" w:rsidP="00255F38">
            <w:pPr>
              <w:widowControl w:val="0"/>
              <w:autoSpaceDE w:val="0"/>
              <w:autoSpaceDN w:val="0"/>
              <w:adjustRightInd w:val="0"/>
              <w:spacing w:before="60" w:after="60"/>
              <w:rPr>
                <w:rFonts w:eastAsia="Calibri"/>
                <w:szCs w:val="20"/>
              </w:rPr>
            </w:pPr>
          </w:p>
        </w:tc>
      </w:tr>
    </w:tbl>
    <w:p w:rsidR="00D66E0C" w:rsidRDefault="00D66E0C" w:rsidP="008F642E">
      <w:pPr>
        <w:spacing w:after="0" w:line="240" w:lineRule="auto"/>
        <w:jc w:val="both"/>
        <w:rPr>
          <w:rFonts w:ascii="Arial" w:hAnsi="Arial" w:cs="Arial"/>
          <w:b/>
          <w:bCs/>
          <w:color w:val="000000"/>
          <w:sz w:val="20"/>
          <w:szCs w:val="20"/>
        </w:rPr>
      </w:pPr>
    </w:p>
    <w:p w:rsidR="00D66E0C" w:rsidRPr="00E90CDC" w:rsidRDefault="00D66E0C" w:rsidP="008F642E">
      <w:pPr>
        <w:spacing w:after="0" w:line="240" w:lineRule="auto"/>
        <w:jc w:val="both"/>
        <w:rPr>
          <w:rFonts w:ascii="Arial" w:hAnsi="Arial" w:cs="Arial"/>
          <w:b/>
          <w:bCs/>
          <w:color w:val="000000"/>
          <w:sz w:val="20"/>
          <w:szCs w:val="20"/>
        </w:rPr>
      </w:pPr>
    </w:p>
    <w:p w:rsidR="009A3300" w:rsidRDefault="009A3300">
      <w:pPr>
        <w:rPr>
          <w:rFonts w:ascii="Arial" w:hAnsi="Arial" w:cs="Arial"/>
          <w:b/>
          <w:bCs/>
          <w:color w:val="000000"/>
          <w:sz w:val="20"/>
          <w:szCs w:val="20"/>
        </w:rPr>
      </w:pPr>
      <w:r>
        <w:rPr>
          <w:rFonts w:ascii="Arial" w:hAnsi="Arial" w:cs="Arial"/>
          <w:b/>
          <w:bCs/>
          <w:color w:val="000000"/>
          <w:sz w:val="20"/>
          <w:szCs w:val="20"/>
        </w:rPr>
        <w:br w:type="page"/>
      </w:r>
    </w:p>
    <w:p w:rsidR="008F642E" w:rsidRPr="00851B33" w:rsidRDefault="008F642E" w:rsidP="00D66E0C">
      <w:pPr>
        <w:pStyle w:val="Odstavekseznama"/>
        <w:numPr>
          <w:ilvl w:val="0"/>
          <w:numId w:val="7"/>
        </w:numPr>
        <w:spacing w:after="0" w:line="240" w:lineRule="auto"/>
        <w:jc w:val="both"/>
        <w:rPr>
          <w:rFonts w:ascii="Arial" w:hAnsi="Arial" w:cs="Arial"/>
          <w:b/>
          <w:bCs/>
          <w:color w:val="000000"/>
          <w:sz w:val="20"/>
          <w:szCs w:val="20"/>
        </w:rPr>
      </w:pPr>
      <w:r w:rsidRPr="00851B33">
        <w:rPr>
          <w:rFonts w:ascii="Arial" w:hAnsi="Arial" w:cs="Arial"/>
          <w:b/>
          <w:bCs/>
          <w:color w:val="000000"/>
          <w:sz w:val="20"/>
          <w:szCs w:val="20"/>
        </w:rPr>
        <w:t>Skupna ponudba</w:t>
      </w:r>
      <w:r w:rsidR="007F2C17">
        <w:rPr>
          <w:rStyle w:val="Sprotnaopomba-sklic"/>
          <w:rFonts w:ascii="Arial" w:hAnsi="Arial" w:cs="Arial"/>
          <w:b/>
          <w:bCs/>
          <w:color w:val="000000"/>
          <w:sz w:val="20"/>
          <w:szCs w:val="20"/>
        </w:rPr>
        <w:footnoteReference w:id="1"/>
      </w:r>
    </w:p>
    <w:p w:rsidR="008F642E" w:rsidRPr="00851B33" w:rsidRDefault="008F642E" w:rsidP="008F642E">
      <w:pPr>
        <w:spacing w:after="0" w:line="240" w:lineRule="auto"/>
        <w:rPr>
          <w:rFonts w:ascii="Arial" w:hAnsi="Arial" w:cs="Arial"/>
          <w:color w:val="000000"/>
          <w:sz w:val="20"/>
          <w:szCs w:val="20"/>
        </w:rPr>
      </w:pPr>
    </w:p>
    <w:p w:rsidR="008F642E" w:rsidRPr="00851B33" w:rsidRDefault="008F642E" w:rsidP="008F642E">
      <w:pPr>
        <w:spacing w:after="0" w:line="240" w:lineRule="auto"/>
        <w:rPr>
          <w:rFonts w:ascii="Arial" w:hAnsi="Arial" w:cs="Arial"/>
          <w:color w:val="000000"/>
          <w:sz w:val="20"/>
          <w:szCs w:val="20"/>
        </w:rPr>
      </w:pPr>
      <w:r w:rsidRPr="00851B33">
        <w:rPr>
          <w:rFonts w:ascii="Arial" w:hAnsi="Arial" w:cs="Arial"/>
          <w:color w:val="000000"/>
          <w:sz w:val="20"/>
          <w:szCs w:val="20"/>
        </w:rPr>
        <w:t>Izjavljamo, da bomo pri izvedbi naročila sodelovali z naslednjimi partnerji v skupini:</w:t>
      </w:r>
    </w:p>
    <w:p w:rsidR="008F642E" w:rsidRDefault="008F642E" w:rsidP="008F642E">
      <w:pPr>
        <w:spacing w:after="0" w:line="240" w:lineRule="auto"/>
        <w:rPr>
          <w:rFonts w:ascii="Arial" w:hAnsi="Arial" w:cs="Arial"/>
          <w:i/>
          <w:color w:val="000000"/>
          <w:sz w:val="20"/>
          <w:szCs w:val="20"/>
        </w:rPr>
      </w:pPr>
      <w:r w:rsidRPr="00EC4EB3">
        <w:rPr>
          <w:rFonts w:ascii="Arial" w:hAnsi="Arial" w:cs="Arial"/>
          <w:i/>
          <w:color w:val="000000"/>
          <w:sz w:val="20"/>
          <w:szCs w:val="20"/>
        </w:rPr>
        <w:t>(opomba: v primeru, da ponudnik v točki I</w:t>
      </w:r>
      <w:r>
        <w:rPr>
          <w:rFonts w:ascii="Arial" w:hAnsi="Arial" w:cs="Arial"/>
          <w:i/>
          <w:color w:val="000000"/>
          <w:sz w:val="20"/>
          <w:szCs w:val="20"/>
        </w:rPr>
        <w:t>I</w:t>
      </w:r>
      <w:r w:rsidRPr="00EC4EB3">
        <w:rPr>
          <w:rFonts w:ascii="Arial" w:hAnsi="Arial" w:cs="Arial"/>
          <w:i/>
          <w:color w:val="000000"/>
          <w:sz w:val="20"/>
          <w:szCs w:val="20"/>
        </w:rPr>
        <w:t xml:space="preserve">. </w:t>
      </w:r>
      <w:r w:rsidR="00BB0773">
        <w:rPr>
          <w:rFonts w:ascii="Arial" w:hAnsi="Arial" w:cs="Arial"/>
          <w:i/>
          <w:color w:val="000000"/>
          <w:sz w:val="20"/>
          <w:szCs w:val="20"/>
        </w:rPr>
        <w:t>o</w:t>
      </w:r>
      <w:r w:rsidRPr="00EC4EB3">
        <w:rPr>
          <w:rFonts w:ascii="Arial" w:hAnsi="Arial" w:cs="Arial"/>
          <w:i/>
          <w:color w:val="000000"/>
          <w:sz w:val="20"/>
          <w:szCs w:val="20"/>
        </w:rPr>
        <w:t>brazca</w:t>
      </w:r>
      <w:r w:rsidR="00FC7C63">
        <w:rPr>
          <w:rFonts w:ascii="Arial" w:hAnsi="Arial" w:cs="Arial"/>
          <w:i/>
          <w:color w:val="000000"/>
          <w:sz w:val="20"/>
          <w:szCs w:val="20"/>
        </w:rPr>
        <w:t xml:space="preserve"> Predračun </w:t>
      </w:r>
      <w:r w:rsidRPr="00EC4EB3">
        <w:rPr>
          <w:rFonts w:ascii="Arial" w:hAnsi="Arial" w:cs="Arial"/>
          <w:i/>
          <w:color w:val="000000"/>
          <w:sz w:val="20"/>
          <w:szCs w:val="20"/>
        </w:rPr>
        <w:t>obkroži, da oddaja skupno ponudbo, mora obvezno izpolniti spodnjo tabelo)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873"/>
        <w:gridCol w:w="4529"/>
      </w:tblGrid>
      <w:tr w:rsidR="008F642E" w:rsidRPr="00851B33" w:rsidTr="00816156">
        <w:trPr>
          <w:trHeight w:val="397"/>
        </w:trPr>
        <w:tc>
          <w:tcPr>
            <w:tcW w:w="550" w:type="dxa"/>
            <w:shd w:val="clear" w:color="auto" w:fill="BFBFBF" w:themeFill="background1" w:themeFillShade="BF"/>
            <w:vAlign w:val="center"/>
          </w:tcPr>
          <w:p w:rsidR="008F642E" w:rsidRPr="00851B33" w:rsidRDefault="008F642E" w:rsidP="00981004">
            <w:pPr>
              <w:spacing w:after="0" w:line="240" w:lineRule="auto"/>
              <w:jc w:val="center"/>
              <w:rPr>
                <w:rFonts w:ascii="Arial" w:hAnsi="Arial" w:cs="Arial"/>
                <w:b/>
                <w:color w:val="000000"/>
                <w:sz w:val="20"/>
                <w:szCs w:val="20"/>
              </w:rPr>
            </w:pPr>
            <w:r w:rsidRPr="00851B33">
              <w:rPr>
                <w:rFonts w:ascii="Arial" w:hAnsi="Arial" w:cs="Arial"/>
                <w:b/>
                <w:color w:val="000000"/>
                <w:sz w:val="20"/>
                <w:szCs w:val="20"/>
              </w:rPr>
              <w:t>Št.</w:t>
            </w:r>
          </w:p>
        </w:tc>
        <w:tc>
          <w:tcPr>
            <w:tcW w:w="3873" w:type="dxa"/>
            <w:shd w:val="clear" w:color="auto" w:fill="BFBFBF" w:themeFill="background1" w:themeFillShade="BF"/>
            <w:vAlign w:val="center"/>
          </w:tcPr>
          <w:p w:rsidR="008F642E" w:rsidRPr="00851B33" w:rsidRDefault="008F642E" w:rsidP="00981004">
            <w:pPr>
              <w:spacing w:after="0" w:line="240" w:lineRule="auto"/>
              <w:jc w:val="center"/>
              <w:rPr>
                <w:rFonts w:ascii="Arial" w:hAnsi="Arial" w:cs="Arial"/>
                <w:b/>
                <w:color w:val="000000"/>
                <w:sz w:val="20"/>
                <w:szCs w:val="20"/>
              </w:rPr>
            </w:pPr>
            <w:r w:rsidRPr="00851B33">
              <w:rPr>
                <w:rFonts w:ascii="Arial" w:hAnsi="Arial" w:cs="Arial"/>
                <w:b/>
                <w:color w:val="000000"/>
                <w:sz w:val="20"/>
                <w:szCs w:val="20"/>
              </w:rPr>
              <w:t>Naziv partnerja v skupini</w:t>
            </w:r>
            <w:r>
              <w:rPr>
                <w:rFonts w:ascii="Arial" w:hAnsi="Arial" w:cs="Arial"/>
                <w:b/>
                <w:color w:val="000000"/>
                <w:sz w:val="20"/>
                <w:szCs w:val="20"/>
              </w:rPr>
              <w:t xml:space="preserve"> in vloga v skupini (vodilni partner, odgovoren za posamezne naloge,…)</w:t>
            </w:r>
          </w:p>
        </w:tc>
        <w:tc>
          <w:tcPr>
            <w:tcW w:w="4529" w:type="dxa"/>
            <w:shd w:val="clear" w:color="auto" w:fill="BFBFBF" w:themeFill="background1" w:themeFillShade="BF"/>
            <w:vAlign w:val="center"/>
          </w:tcPr>
          <w:p w:rsidR="008F642E" w:rsidRDefault="008F642E" w:rsidP="00981004">
            <w:pPr>
              <w:spacing w:after="0" w:line="240" w:lineRule="auto"/>
              <w:jc w:val="center"/>
              <w:rPr>
                <w:rFonts w:ascii="Arial" w:hAnsi="Arial" w:cs="Arial"/>
                <w:b/>
                <w:color w:val="000000"/>
                <w:position w:val="-2"/>
                <w:sz w:val="20"/>
                <w:szCs w:val="20"/>
              </w:rPr>
            </w:pPr>
            <w:r w:rsidRPr="00851B33">
              <w:rPr>
                <w:rFonts w:ascii="Arial" w:hAnsi="Arial" w:cs="Arial"/>
                <w:b/>
                <w:color w:val="000000"/>
                <w:position w:val="-2"/>
                <w:sz w:val="20"/>
                <w:szCs w:val="20"/>
              </w:rPr>
              <w:t>Opis del</w:t>
            </w:r>
            <w:r>
              <w:rPr>
                <w:rFonts w:ascii="Arial" w:hAnsi="Arial" w:cs="Arial"/>
                <w:b/>
                <w:color w:val="000000"/>
                <w:position w:val="-2"/>
                <w:sz w:val="20"/>
                <w:szCs w:val="20"/>
              </w:rPr>
              <w:t>,</w:t>
            </w:r>
            <w:r w:rsidRPr="00851B33">
              <w:rPr>
                <w:rFonts w:ascii="Arial" w:hAnsi="Arial" w:cs="Arial"/>
                <w:b/>
                <w:color w:val="000000"/>
                <w:position w:val="-2"/>
                <w:sz w:val="20"/>
                <w:szCs w:val="20"/>
              </w:rPr>
              <w:t xml:space="preserve"> </w:t>
            </w:r>
            <w:r>
              <w:rPr>
                <w:rFonts w:ascii="Arial" w:hAnsi="Arial" w:cs="Arial"/>
                <w:b/>
                <w:color w:val="000000"/>
                <w:position w:val="-2"/>
                <w:sz w:val="20"/>
                <w:szCs w:val="20"/>
              </w:rPr>
              <w:t>ki jih bo izvedel partner</w:t>
            </w:r>
          </w:p>
          <w:p w:rsidR="008F642E" w:rsidRPr="00851B33" w:rsidRDefault="008F642E" w:rsidP="00A94E82">
            <w:pPr>
              <w:spacing w:after="0" w:line="240" w:lineRule="auto"/>
              <w:jc w:val="center"/>
              <w:rPr>
                <w:rFonts w:ascii="Arial" w:hAnsi="Arial" w:cs="Arial"/>
                <w:b/>
                <w:color w:val="000000"/>
                <w:sz w:val="20"/>
                <w:szCs w:val="20"/>
              </w:rPr>
            </w:pPr>
            <w:r>
              <w:rPr>
                <w:rFonts w:ascii="Arial" w:hAnsi="Arial" w:cs="Arial"/>
                <w:b/>
                <w:color w:val="000000"/>
                <w:position w:val="-2"/>
                <w:sz w:val="20"/>
                <w:szCs w:val="20"/>
              </w:rPr>
              <w:t>(</w:t>
            </w:r>
            <w:r w:rsidR="00836923">
              <w:rPr>
                <w:rFonts w:ascii="Arial" w:hAnsi="Arial" w:cs="Arial"/>
                <w:b/>
                <w:color w:val="000000"/>
                <w:position w:val="-2"/>
                <w:sz w:val="20"/>
                <w:szCs w:val="20"/>
              </w:rPr>
              <w:t xml:space="preserve">vrsta del </w:t>
            </w:r>
            <w:r w:rsidR="001B1188">
              <w:rPr>
                <w:rFonts w:ascii="Arial" w:hAnsi="Arial" w:cs="Arial"/>
                <w:b/>
                <w:color w:val="000000"/>
                <w:position w:val="-2"/>
                <w:sz w:val="20"/>
                <w:szCs w:val="20"/>
              </w:rPr>
              <w:t xml:space="preserve">po popisu </w:t>
            </w:r>
            <w:r w:rsidR="00836923">
              <w:rPr>
                <w:rFonts w:ascii="Arial" w:hAnsi="Arial" w:cs="Arial"/>
                <w:b/>
                <w:color w:val="000000"/>
                <w:position w:val="-2"/>
                <w:sz w:val="20"/>
                <w:szCs w:val="20"/>
              </w:rPr>
              <w:t xml:space="preserve">- </w:t>
            </w:r>
            <w:r>
              <w:rPr>
                <w:rFonts w:ascii="Arial" w:hAnsi="Arial" w:cs="Arial"/>
                <w:b/>
                <w:color w:val="000000"/>
                <w:position w:val="-2"/>
                <w:sz w:val="20"/>
                <w:szCs w:val="20"/>
              </w:rPr>
              <w:t>predmet)</w:t>
            </w:r>
            <w:r w:rsidRPr="00851B33">
              <w:rPr>
                <w:rFonts w:ascii="Arial" w:hAnsi="Arial" w:cs="Arial"/>
                <w:b/>
                <w:color w:val="000000"/>
                <w:position w:val="-2"/>
                <w:sz w:val="20"/>
                <w:szCs w:val="20"/>
              </w:rPr>
              <w:t>:</w:t>
            </w:r>
          </w:p>
        </w:tc>
      </w:tr>
      <w:tr w:rsidR="008F642E" w:rsidRPr="00851B33" w:rsidTr="00816156">
        <w:trPr>
          <w:trHeight w:val="397"/>
        </w:trPr>
        <w:tc>
          <w:tcPr>
            <w:tcW w:w="550" w:type="dxa"/>
            <w:shd w:val="clear" w:color="auto" w:fill="auto"/>
            <w:vAlign w:val="center"/>
          </w:tcPr>
          <w:p w:rsidR="008F642E" w:rsidRPr="00851B33" w:rsidRDefault="008F642E" w:rsidP="00981004">
            <w:pPr>
              <w:spacing w:after="0" w:line="240" w:lineRule="auto"/>
              <w:jc w:val="center"/>
              <w:rPr>
                <w:rFonts w:ascii="Arial" w:hAnsi="Arial" w:cs="Arial"/>
                <w:color w:val="000000"/>
                <w:sz w:val="20"/>
                <w:szCs w:val="20"/>
              </w:rPr>
            </w:pPr>
            <w:r w:rsidRPr="00851B33">
              <w:rPr>
                <w:rFonts w:ascii="Arial" w:hAnsi="Arial" w:cs="Arial"/>
                <w:color w:val="000000"/>
                <w:sz w:val="20"/>
                <w:szCs w:val="20"/>
              </w:rPr>
              <w:t>1.</w:t>
            </w:r>
          </w:p>
        </w:tc>
        <w:tc>
          <w:tcPr>
            <w:tcW w:w="3873" w:type="dxa"/>
            <w:shd w:val="clear" w:color="auto" w:fill="auto"/>
            <w:vAlign w:val="center"/>
          </w:tcPr>
          <w:p w:rsidR="008F642E" w:rsidRPr="00851B33" w:rsidRDefault="008F642E" w:rsidP="00981004">
            <w:pPr>
              <w:spacing w:after="0" w:line="240" w:lineRule="auto"/>
              <w:jc w:val="center"/>
              <w:rPr>
                <w:rFonts w:ascii="Arial" w:hAnsi="Arial" w:cs="Arial"/>
                <w:color w:val="000000"/>
                <w:sz w:val="20"/>
                <w:szCs w:val="20"/>
              </w:rPr>
            </w:pPr>
          </w:p>
        </w:tc>
        <w:tc>
          <w:tcPr>
            <w:tcW w:w="4529" w:type="dxa"/>
            <w:shd w:val="clear" w:color="auto" w:fill="auto"/>
            <w:vAlign w:val="center"/>
          </w:tcPr>
          <w:p w:rsidR="008F642E" w:rsidRPr="00851B33" w:rsidRDefault="008F642E" w:rsidP="00981004">
            <w:pPr>
              <w:spacing w:after="0" w:line="240" w:lineRule="auto"/>
              <w:jc w:val="center"/>
              <w:rPr>
                <w:rFonts w:ascii="Arial" w:hAnsi="Arial" w:cs="Arial"/>
                <w:color w:val="000000"/>
                <w:sz w:val="20"/>
                <w:szCs w:val="20"/>
              </w:rPr>
            </w:pPr>
          </w:p>
        </w:tc>
      </w:tr>
      <w:tr w:rsidR="008F642E" w:rsidRPr="00851B33" w:rsidTr="00816156">
        <w:trPr>
          <w:trHeight w:val="397"/>
        </w:trPr>
        <w:tc>
          <w:tcPr>
            <w:tcW w:w="550" w:type="dxa"/>
            <w:shd w:val="clear" w:color="auto" w:fill="auto"/>
            <w:vAlign w:val="center"/>
          </w:tcPr>
          <w:p w:rsidR="008F642E" w:rsidRPr="00851B33" w:rsidRDefault="008F642E" w:rsidP="00981004">
            <w:pPr>
              <w:spacing w:after="0" w:line="240" w:lineRule="auto"/>
              <w:jc w:val="center"/>
              <w:rPr>
                <w:rFonts w:ascii="Arial" w:hAnsi="Arial" w:cs="Arial"/>
                <w:color w:val="000000"/>
                <w:sz w:val="20"/>
                <w:szCs w:val="20"/>
              </w:rPr>
            </w:pPr>
            <w:r w:rsidRPr="00851B33">
              <w:rPr>
                <w:rFonts w:ascii="Arial" w:hAnsi="Arial" w:cs="Arial"/>
                <w:color w:val="000000"/>
                <w:sz w:val="20"/>
                <w:szCs w:val="20"/>
              </w:rPr>
              <w:t>2.</w:t>
            </w:r>
          </w:p>
        </w:tc>
        <w:tc>
          <w:tcPr>
            <w:tcW w:w="3873" w:type="dxa"/>
            <w:shd w:val="clear" w:color="auto" w:fill="auto"/>
            <w:vAlign w:val="center"/>
          </w:tcPr>
          <w:p w:rsidR="008F642E" w:rsidRPr="00851B33" w:rsidRDefault="008F642E" w:rsidP="00981004">
            <w:pPr>
              <w:spacing w:after="0" w:line="240" w:lineRule="auto"/>
              <w:jc w:val="center"/>
              <w:rPr>
                <w:rFonts w:ascii="Arial" w:hAnsi="Arial" w:cs="Arial"/>
                <w:color w:val="000000"/>
                <w:sz w:val="20"/>
                <w:szCs w:val="20"/>
              </w:rPr>
            </w:pPr>
          </w:p>
        </w:tc>
        <w:tc>
          <w:tcPr>
            <w:tcW w:w="4529" w:type="dxa"/>
            <w:shd w:val="clear" w:color="auto" w:fill="auto"/>
            <w:vAlign w:val="center"/>
          </w:tcPr>
          <w:p w:rsidR="008F642E" w:rsidRPr="00851B33" w:rsidRDefault="008F642E" w:rsidP="00981004">
            <w:pPr>
              <w:spacing w:after="0" w:line="240" w:lineRule="auto"/>
              <w:jc w:val="center"/>
              <w:rPr>
                <w:rFonts w:ascii="Arial" w:hAnsi="Arial" w:cs="Arial"/>
                <w:color w:val="000000"/>
                <w:sz w:val="20"/>
                <w:szCs w:val="20"/>
              </w:rPr>
            </w:pPr>
          </w:p>
        </w:tc>
      </w:tr>
    </w:tbl>
    <w:p w:rsidR="008F642E" w:rsidRDefault="008F642E" w:rsidP="008F642E">
      <w:pPr>
        <w:spacing w:after="0" w:line="240" w:lineRule="auto"/>
        <w:jc w:val="both"/>
        <w:rPr>
          <w:rFonts w:ascii="Arial" w:hAnsi="Arial" w:cs="Arial"/>
          <w:b/>
          <w:bCs/>
          <w:color w:val="000000"/>
          <w:sz w:val="20"/>
          <w:szCs w:val="20"/>
        </w:rPr>
      </w:pPr>
      <w:r w:rsidRPr="00051D56">
        <w:rPr>
          <w:rFonts w:ascii="Arial" w:hAnsi="Arial" w:cs="Arial"/>
          <w:b/>
          <w:bCs/>
          <w:color w:val="000000"/>
          <w:sz w:val="20"/>
          <w:szCs w:val="20"/>
        </w:rPr>
        <w:t xml:space="preserve"> </w:t>
      </w:r>
    </w:p>
    <w:p w:rsidR="009B6715" w:rsidRDefault="009B6715" w:rsidP="008F642E">
      <w:pPr>
        <w:spacing w:after="0" w:line="240" w:lineRule="auto"/>
        <w:jc w:val="both"/>
        <w:rPr>
          <w:rFonts w:ascii="Arial" w:hAnsi="Arial" w:cs="Arial"/>
          <w:b/>
          <w:bCs/>
          <w:color w:val="000000"/>
          <w:sz w:val="20"/>
          <w:szCs w:val="20"/>
        </w:rPr>
      </w:pPr>
    </w:p>
    <w:p w:rsidR="00BF7C97" w:rsidRPr="00EA7354" w:rsidRDefault="00BF7C97" w:rsidP="00D66E0C">
      <w:pPr>
        <w:pStyle w:val="Odstavekseznama"/>
        <w:numPr>
          <w:ilvl w:val="0"/>
          <w:numId w:val="7"/>
        </w:numPr>
        <w:spacing w:after="0" w:line="240" w:lineRule="auto"/>
        <w:jc w:val="both"/>
        <w:rPr>
          <w:rFonts w:ascii="Arial" w:hAnsi="Arial" w:cs="Arial"/>
          <w:b/>
          <w:bCs/>
          <w:color w:val="000000"/>
          <w:sz w:val="20"/>
          <w:szCs w:val="20"/>
        </w:rPr>
      </w:pPr>
      <w:r w:rsidRPr="00EA7354">
        <w:rPr>
          <w:rFonts w:ascii="Arial" w:hAnsi="Arial" w:cs="Arial"/>
          <w:b/>
          <w:bCs/>
          <w:color w:val="000000"/>
          <w:sz w:val="20"/>
          <w:szCs w:val="20"/>
        </w:rPr>
        <w:t>Sodelovanje s podizvajalci</w:t>
      </w:r>
      <w:r w:rsidR="007F2C17">
        <w:rPr>
          <w:rStyle w:val="Sprotnaopomba-sklic"/>
          <w:rFonts w:ascii="Arial" w:hAnsi="Arial" w:cs="Arial"/>
          <w:b/>
          <w:bCs/>
          <w:color w:val="000000"/>
          <w:sz w:val="20"/>
          <w:szCs w:val="20"/>
        </w:rPr>
        <w:footnoteReference w:id="2"/>
      </w:r>
    </w:p>
    <w:p w:rsidR="00BF7C97" w:rsidRPr="00EA7354" w:rsidRDefault="00BF7C97" w:rsidP="00BF7C97">
      <w:pPr>
        <w:spacing w:after="0" w:line="240" w:lineRule="auto"/>
        <w:rPr>
          <w:rFonts w:ascii="Arial" w:hAnsi="Arial" w:cs="Arial"/>
          <w:color w:val="000000"/>
          <w:sz w:val="20"/>
          <w:szCs w:val="20"/>
        </w:rPr>
      </w:pPr>
    </w:p>
    <w:p w:rsidR="00BF7C97" w:rsidRPr="00EA7354" w:rsidRDefault="00BF7C97" w:rsidP="00BF7C97">
      <w:pPr>
        <w:spacing w:after="0" w:line="240" w:lineRule="auto"/>
        <w:rPr>
          <w:rFonts w:ascii="Arial" w:hAnsi="Arial" w:cs="Arial"/>
          <w:color w:val="000000"/>
          <w:sz w:val="20"/>
          <w:szCs w:val="20"/>
        </w:rPr>
      </w:pPr>
      <w:r w:rsidRPr="00EA7354">
        <w:rPr>
          <w:rFonts w:ascii="Arial" w:hAnsi="Arial" w:cs="Arial"/>
          <w:color w:val="000000"/>
          <w:sz w:val="20"/>
          <w:szCs w:val="20"/>
        </w:rPr>
        <w:t>Izjavljamo, da bomo pri izvedbi naročila sodelovali z naslednjimi podizvajalci:</w:t>
      </w:r>
    </w:p>
    <w:p w:rsidR="00BF7C97" w:rsidRPr="00EA7354" w:rsidRDefault="00BF7C97" w:rsidP="00BF7C97">
      <w:pPr>
        <w:spacing w:after="0" w:line="240" w:lineRule="auto"/>
        <w:rPr>
          <w:rFonts w:ascii="Arial" w:hAnsi="Arial" w:cs="Arial"/>
          <w:i/>
          <w:color w:val="000000"/>
          <w:sz w:val="20"/>
          <w:szCs w:val="20"/>
        </w:rPr>
      </w:pPr>
      <w:r w:rsidRPr="00EA7354">
        <w:rPr>
          <w:rFonts w:ascii="Arial" w:hAnsi="Arial" w:cs="Arial"/>
          <w:i/>
          <w:color w:val="000000"/>
          <w:sz w:val="20"/>
          <w:szCs w:val="20"/>
        </w:rPr>
        <w:t>(opomba: v primeru, da ponudnik v točki I</w:t>
      </w:r>
      <w:r w:rsidR="00E936B0">
        <w:rPr>
          <w:rFonts w:ascii="Arial" w:hAnsi="Arial" w:cs="Arial"/>
          <w:i/>
          <w:color w:val="000000"/>
          <w:sz w:val="20"/>
          <w:szCs w:val="20"/>
        </w:rPr>
        <w:t>I</w:t>
      </w:r>
      <w:r w:rsidRPr="00EA7354">
        <w:rPr>
          <w:rFonts w:ascii="Arial" w:hAnsi="Arial" w:cs="Arial"/>
          <w:i/>
          <w:color w:val="000000"/>
          <w:sz w:val="20"/>
          <w:szCs w:val="20"/>
        </w:rPr>
        <w:t xml:space="preserve">. </w:t>
      </w:r>
      <w:r w:rsidR="00BB0773">
        <w:rPr>
          <w:rFonts w:ascii="Arial" w:hAnsi="Arial" w:cs="Arial"/>
          <w:i/>
          <w:color w:val="000000"/>
          <w:sz w:val="20"/>
          <w:szCs w:val="20"/>
        </w:rPr>
        <w:t>o</w:t>
      </w:r>
      <w:r w:rsidR="00BB0773" w:rsidRPr="00EC4EB3">
        <w:rPr>
          <w:rFonts w:ascii="Arial" w:hAnsi="Arial" w:cs="Arial"/>
          <w:i/>
          <w:color w:val="000000"/>
          <w:sz w:val="20"/>
          <w:szCs w:val="20"/>
        </w:rPr>
        <w:t>brazca</w:t>
      </w:r>
      <w:r w:rsidR="00BB0773">
        <w:rPr>
          <w:rFonts w:ascii="Arial" w:hAnsi="Arial" w:cs="Arial"/>
          <w:i/>
          <w:color w:val="000000"/>
          <w:sz w:val="20"/>
          <w:szCs w:val="20"/>
        </w:rPr>
        <w:t xml:space="preserve"> Predračun</w:t>
      </w:r>
      <w:r w:rsidRPr="00EA7354">
        <w:rPr>
          <w:rFonts w:ascii="Arial" w:hAnsi="Arial" w:cs="Arial"/>
          <w:i/>
          <w:color w:val="000000"/>
          <w:sz w:val="20"/>
          <w:szCs w:val="20"/>
        </w:rPr>
        <w:t xml:space="preserve"> obkroži, da bo pri izvedbi naročila sodeloval s podizvajalci, mora obvezno izpolniti spodnjo tabelo)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3058"/>
        <w:gridCol w:w="3969"/>
        <w:gridCol w:w="1410"/>
      </w:tblGrid>
      <w:tr w:rsidR="00BF7C97" w:rsidRPr="00EA7354" w:rsidTr="00A94E82">
        <w:trPr>
          <w:trHeight w:val="397"/>
        </w:trPr>
        <w:tc>
          <w:tcPr>
            <w:tcW w:w="515" w:type="dxa"/>
            <w:shd w:val="clear" w:color="auto" w:fill="BFBFBF" w:themeFill="background1" w:themeFillShade="BF"/>
            <w:vAlign w:val="center"/>
          </w:tcPr>
          <w:p w:rsidR="00BF7C97" w:rsidRPr="00EA7354" w:rsidRDefault="00BF7C97" w:rsidP="00981004">
            <w:pPr>
              <w:spacing w:after="0" w:line="240" w:lineRule="auto"/>
              <w:jc w:val="center"/>
              <w:rPr>
                <w:rFonts w:ascii="Arial" w:hAnsi="Arial" w:cs="Arial"/>
                <w:b/>
                <w:color w:val="000000"/>
                <w:sz w:val="20"/>
                <w:szCs w:val="20"/>
              </w:rPr>
            </w:pPr>
            <w:r w:rsidRPr="00EA7354">
              <w:rPr>
                <w:rFonts w:ascii="Arial" w:hAnsi="Arial" w:cs="Arial"/>
                <w:b/>
                <w:color w:val="000000"/>
                <w:sz w:val="20"/>
                <w:szCs w:val="20"/>
              </w:rPr>
              <w:t>Št.</w:t>
            </w:r>
          </w:p>
        </w:tc>
        <w:tc>
          <w:tcPr>
            <w:tcW w:w="3058" w:type="dxa"/>
            <w:shd w:val="clear" w:color="auto" w:fill="BFBFBF" w:themeFill="background1" w:themeFillShade="BF"/>
            <w:vAlign w:val="center"/>
          </w:tcPr>
          <w:p w:rsidR="00BF7C97" w:rsidRPr="00EA7354" w:rsidRDefault="00BF7C97" w:rsidP="00981004">
            <w:pPr>
              <w:spacing w:after="0" w:line="240" w:lineRule="auto"/>
              <w:jc w:val="center"/>
              <w:rPr>
                <w:rFonts w:ascii="Arial" w:hAnsi="Arial" w:cs="Arial"/>
                <w:b/>
                <w:color w:val="000000"/>
                <w:sz w:val="20"/>
                <w:szCs w:val="20"/>
              </w:rPr>
            </w:pPr>
            <w:r w:rsidRPr="00EA7354">
              <w:rPr>
                <w:rFonts w:ascii="Arial" w:hAnsi="Arial" w:cs="Arial"/>
                <w:b/>
                <w:color w:val="000000"/>
                <w:sz w:val="20"/>
                <w:szCs w:val="20"/>
              </w:rPr>
              <w:t>Naziv podizvajalca</w:t>
            </w:r>
          </w:p>
        </w:tc>
        <w:tc>
          <w:tcPr>
            <w:tcW w:w="3969" w:type="dxa"/>
            <w:shd w:val="clear" w:color="auto" w:fill="BFBFBF" w:themeFill="background1" w:themeFillShade="BF"/>
            <w:vAlign w:val="center"/>
          </w:tcPr>
          <w:p w:rsidR="00BF7C97" w:rsidRPr="00EA7354" w:rsidRDefault="00BF7C97" w:rsidP="00981004">
            <w:pPr>
              <w:spacing w:after="0" w:line="240" w:lineRule="auto"/>
              <w:jc w:val="center"/>
              <w:rPr>
                <w:rFonts w:ascii="Arial" w:hAnsi="Arial" w:cs="Arial"/>
                <w:b/>
                <w:color w:val="000000"/>
                <w:position w:val="-2"/>
                <w:sz w:val="20"/>
                <w:szCs w:val="20"/>
              </w:rPr>
            </w:pPr>
            <w:r w:rsidRPr="00EA7354">
              <w:rPr>
                <w:rFonts w:ascii="Arial" w:hAnsi="Arial" w:cs="Arial"/>
                <w:b/>
                <w:color w:val="000000"/>
                <w:sz w:val="20"/>
                <w:szCs w:val="20"/>
              </w:rPr>
              <w:t xml:space="preserve"> </w:t>
            </w:r>
            <w:r w:rsidR="00C25523">
              <w:rPr>
                <w:rFonts w:ascii="Arial" w:hAnsi="Arial" w:cs="Arial"/>
                <w:b/>
                <w:color w:val="000000"/>
                <w:position w:val="-2"/>
                <w:sz w:val="20"/>
                <w:szCs w:val="20"/>
              </w:rPr>
              <w:t>Opis del</w:t>
            </w:r>
            <w:r w:rsidRPr="00EA7354">
              <w:rPr>
                <w:rFonts w:ascii="Arial" w:hAnsi="Arial" w:cs="Arial"/>
                <w:b/>
                <w:color w:val="000000"/>
                <w:position w:val="-2"/>
                <w:sz w:val="20"/>
                <w:szCs w:val="20"/>
              </w:rPr>
              <w:t>,</w:t>
            </w:r>
          </w:p>
          <w:p w:rsidR="00836923" w:rsidRDefault="00BF7C97" w:rsidP="00981004">
            <w:pPr>
              <w:spacing w:after="0" w:line="240" w:lineRule="auto"/>
              <w:jc w:val="center"/>
              <w:rPr>
                <w:rFonts w:ascii="Arial" w:hAnsi="Arial" w:cs="Arial"/>
                <w:b/>
                <w:color w:val="000000"/>
                <w:position w:val="-2"/>
                <w:sz w:val="20"/>
                <w:szCs w:val="20"/>
              </w:rPr>
            </w:pPr>
            <w:r w:rsidRPr="00EA7354">
              <w:rPr>
                <w:rFonts w:ascii="Arial" w:hAnsi="Arial" w:cs="Arial"/>
                <w:b/>
                <w:color w:val="000000"/>
                <w:position w:val="-2"/>
                <w:sz w:val="20"/>
                <w:szCs w:val="20"/>
              </w:rPr>
              <w:t>ki jih bo izvedel podizvajalec</w:t>
            </w:r>
          </w:p>
          <w:p w:rsidR="00BF7C97" w:rsidRPr="00EA7354" w:rsidRDefault="00836923" w:rsidP="00A94E82">
            <w:pPr>
              <w:spacing w:after="0" w:line="240" w:lineRule="auto"/>
              <w:jc w:val="center"/>
              <w:rPr>
                <w:rFonts w:ascii="Arial" w:hAnsi="Arial" w:cs="Arial"/>
                <w:b/>
                <w:color w:val="000000"/>
                <w:sz w:val="20"/>
                <w:szCs w:val="20"/>
              </w:rPr>
            </w:pPr>
            <w:r>
              <w:rPr>
                <w:rFonts w:ascii="Arial" w:hAnsi="Arial" w:cs="Arial"/>
                <w:b/>
                <w:color w:val="000000"/>
                <w:position w:val="-2"/>
                <w:sz w:val="20"/>
                <w:szCs w:val="20"/>
              </w:rPr>
              <w:t>(vrsta del</w:t>
            </w:r>
            <w:r w:rsidR="00FF3798">
              <w:rPr>
                <w:rFonts w:ascii="Arial" w:hAnsi="Arial" w:cs="Arial"/>
                <w:b/>
                <w:color w:val="000000"/>
                <w:position w:val="-2"/>
                <w:sz w:val="20"/>
                <w:szCs w:val="20"/>
              </w:rPr>
              <w:t xml:space="preserve"> po popisu</w:t>
            </w:r>
            <w:r>
              <w:rPr>
                <w:rFonts w:ascii="Arial" w:hAnsi="Arial" w:cs="Arial"/>
                <w:b/>
                <w:color w:val="000000"/>
                <w:position w:val="-2"/>
                <w:sz w:val="20"/>
                <w:szCs w:val="20"/>
              </w:rPr>
              <w:t xml:space="preserve"> </w:t>
            </w:r>
            <w:r w:rsidR="00A94E82">
              <w:rPr>
                <w:rFonts w:ascii="Arial" w:hAnsi="Arial" w:cs="Arial"/>
                <w:b/>
                <w:color w:val="000000"/>
                <w:position w:val="-2"/>
                <w:sz w:val="20"/>
                <w:szCs w:val="20"/>
              </w:rPr>
              <w:t>- predmet</w:t>
            </w:r>
            <w:r>
              <w:rPr>
                <w:rFonts w:ascii="Arial" w:hAnsi="Arial" w:cs="Arial"/>
                <w:b/>
                <w:color w:val="000000"/>
                <w:position w:val="-2"/>
                <w:sz w:val="20"/>
                <w:szCs w:val="20"/>
              </w:rPr>
              <w:t>)</w:t>
            </w:r>
            <w:r w:rsidR="00BF7C97" w:rsidRPr="00EA7354">
              <w:rPr>
                <w:rFonts w:ascii="Arial" w:hAnsi="Arial" w:cs="Arial"/>
                <w:b/>
                <w:color w:val="000000"/>
                <w:position w:val="-2"/>
                <w:sz w:val="20"/>
                <w:szCs w:val="20"/>
              </w:rPr>
              <w:t>:</w:t>
            </w:r>
          </w:p>
        </w:tc>
        <w:tc>
          <w:tcPr>
            <w:tcW w:w="1410" w:type="dxa"/>
            <w:shd w:val="clear" w:color="auto" w:fill="BFBFBF" w:themeFill="background1" w:themeFillShade="BF"/>
          </w:tcPr>
          <w:p w:rsidR="00BF7C97" w:rsidRPr="00EA7354" w:rsidRDefault="00BF7C97" w:rsidP="00981004">
            <w:pPr>
              <w:spacing w:after="0" w:line="240" w:lineRule="auto"/>
              <w:jc w:val="center"/>
              <w:rPr>
                <w:rFonts w:ascii="Arial" w:hAnsi="Arial" w:cs="Arial"/>
                <w:b/>
                <w:color w:val="000000"/>
                <w:position w:val="-2"/>
                <w:sz w:val="20"/>
                <w:szCs w:val="20"/>
              </w:rPr>
            </w:pPr>
            <w:r w:rsidRPr="00EA7354">
              <w:rPr>
                <w:rFonts w:ascii="Arial" w:hAnsi="Arial" w:cs="Arial"/>
                <w:b/>
                <w:color w:val="000000"/>
                <w:position w:val="-2"/>
                <w:sz w:val="20"/>
                <w:szCs w:val="20"/>
              </w:rPr>
              <w:t>Vrednost del</w:t>
            </w:r>
          </w:p>
        </w:tc>
      </w:tr>
      <w:tr w:rsidR="00BF7C97" w:rsidRPr="00EA7354" w:rsidTr="00A94E82">
        <w:trPr>
          <w:trHeight w:val="397"/>
        </w:trPr>
        <w:tc>
          <w:tcPr>
            <w:tcW w:w="515" w:type="dxa"/>
            <w:shd w:val="clear" w:color="auto" w:fill="auto"/>
            <w:vAlign w:val="center"/>
          </w:tcPr>
          <w:p w:rsidR="00BF7C97" w:rsidRPr="00EA7354" w:rsidRDefault="00BF7C97" w:rsidP="00981004">
            <w:pPr>
              <w:spacing w:after="0" w:line="240" w:lineRule="auto"/>
              <w:jc w:val="center"/>
              <w:rPr>
                <w:rFonts w:ascii="Arial" w:hAnsi="Arial" w:cs="Arial"/>
                <w:color w:val="000000"/>
                <w:sz w:val="20"/>
                <w:szCs w:val="20"/>
              </w:rPr>
            </w:pPr>
            <w:r w:rsidRPr="00EA7354">
              <w:rPr>
                <w:rFonts w:ascii="Arial" w:hAnsi="Arial" w:cs="Arial"/>
                <w:color w:val="000000"/>
                <w:sz w:val="20"/>
                <w:szCs w:val="20"/>
              </w:rPr>
              <w:t>1.</w:t>
            </w:r>
          </w:p>
        </w:tc>
        <w:tc>
          <w:tcPr>
            <w:tcW w:w="3058" w:type="dxa"/>
            <w:shd w:val="clear" w:color="auto" w:fill="auto"/>
            <w:vAlign w:val="center"/>
          </w:tcPr>
          <w:p w:rsidR="00BF7C97" w:rsidRPr="00EA7354" w:rsidRDefault="00BF7C97" w:rsidP="00981004">
            <w:pPr>
              <w:spacing w:after="0" w:line="240" w:lineRule="auto"/>
              <w:jc w:val="center"/>
              <w:rPr>
                <w:rFonts w:ascii="Arial" w:hAnsi="Arial" w:cs="Arial"/>
                <w:color w:val="000000"/>
                <w:sz w:val="20"/>
                <w:szCs w:val="20"/>
              </w:rPr>
            </w:pPr>
          </w:p>
        </w:tc>
        <w:tc>
          <w:tcPr>
            <w:tcW w:w="3969" w:type="dxa"/>
            <w:shd w:val="clear" w:color="auto" w:fill="auto"/>
            <w:vAlign w:val="center"/>
          </w:tcPr>
          <w:p w:rsidR="00BF7C97" w:rsidRPr="00EA7354" w:rsidRDefault="00BF7C97" w:rsidP="00981004">
            <w:pPr>
              <w:spacing w:after="0" w:line="240" w:lineRule="auto"/>
              <w:jc w:val="center"/>
              <w:rPr>
                <w:rFonts w:ascii="Arial" w:hAnsi="Arial" w:cs="Arial"/>
                <w:color w:val="000000"/>
                <w:sz w:val="20"/>
                <w:szCs w:val="20"/>
              </w:rPr>
            </w:pPr>
          </w:p>
        </w:tc>
        <w:tc>
          <w:tcPr>
            <w:tcW w:w="1410" w:type="dxa"/>
          </w:tcPr>
          <w:p w:rsidR="00BF7C97" w:rsidRPr="00EA7354" w:rsidRDefault="00BF7C97" w:rsidP="00981004">
            <w:pPr>
              <w:spacing w:after="0" w:line="240" w:lineRule="auto"/>
              <w:jc w:val="center"/>
              <w:rPr>
                <w:rFonts w:ascii="Arial" w:hAnsi="Arial" w:cs="Arial"/>
                <w:color w:val="000000"/>
                <w:sz w:val="20"/>
                <w:szCs w:val="20"/>
              </w:rPr>
            </w:pPr>
          </w:p>
        </w:tc>
      </w:tr>
      <w:tr w:rsidR="00BF7C97" w:rsidRPr="00EA7354" w:rsidTr="00A94E82">
        <w:trPr>
          <w:trHeight w:val="397"/>
        </w:trPr>
        <w:tc>
          <w:tcPr>
            <w:tcW w:w="515" w:type="dxa"/>
            <w:shd w:val="clear" w:color="auto" w:fill="auto"/>
            <w:vAlign w:val="center"/>
          </w:tcPr>
          <w:p w:rsidR="00BF7C97" w:rsidRPr="00EA7354" w:rsidRDefault="00BF7C97" w:rsidP="00981004">
            <w:pPr>
              <w:spacing w:after="0" w:line="240" w:lineRule="auto"/>
              <w:jc w:val="center"/>
              <w:rPr>
                <w:rFonts w:ascii="Arial" w:hAnsi="Arial" w:cs="Arial"/>
                <w:color w:val="000000"/>
                <w:sz w:val="20"/>
                <w:szCs w:val="20"/>
              </w:rPr>
            </w:pPr>
            <w:r w:rsidRPr="00EA7354">
              <w:rPr>
                <w:rFonts w:ascii="Arial" w:hAnsi="Arial" w:cs="Arial"/>
                <w:color w:val="000000"/>
                <w:sz w:val="20"/>
                <w:szCs w:val="20"/>
              </w:rPr>
              <w:t>2.</w:t>
            </w:r>
          </w:p>
        </w:tc>
        <w:tc>
          <w:tcPr>
            <w:tcW w:w="3058" w:type="dxa"/>
            <w:shd w:val="clear" w:color="auto" w:fill="auto"/>
            <w:vAlign w:val="center"/>
          </w:tcPr>
          <w:p w:rsidR="00BF7C97" w:rsidRPr="00EA7354" w:rsidRDefault="00BF7C97" w:rsidP="00981004">
            <w:pPr>
              <w:spacing w:after="0" w:line="240" w:lineRule="auto"/>
              <w:jc w:val="center"/>
              <w:rPr>
                <w:rFonts w:ascii="Arial" w:hAnsi="Arial" w:cs="Arial"/>
                <w:color w:val="000000"/>
                <w:sz w:val="20"/>
                <w:szCs w:val="20"/>
              </w:rPr>
            </w:pPr>
          </w:p>
        </w:tc>
        <w:tc>
          <w:tcPr>
            <w:tcW w:w="3969" w:type="dxa"/>
            <w:shd w:val="clear" w:color="auto" w:fill="auto"/>
            <w:vAlign w:val="center"/>
          </w:tcPr>
          <w:p w:rsidR="00BF7C97" w:rsidRPr="00EA7354" w:rsidRDefault="00BF7C97" w:rsidP="00981004">
            <w:pPr>
              <w:spacing w:after="0" w:line="240" w:lineRule="auto"/>
              <w:jc w:val="center"/>
              <w:rPr>
                <w:rFonts w:ascii="Arial" w:hAnsi="Arial" w:cs="Arial"/>
                <w:color w:val="000000"/>
                <w:sz w:val="20"/>
                <w:szCs w:val="20"/>
              </w:rPr>
            </w:pPr>
          </w:p>
        </w:tc>
        <w:tc>
          <w:tcPr>
            <w:tcW w:w="1410" w:type="dxa"/>
          </w:tcPr>
          <w:p w:rsidR="00BF7C97" w:rsidRPr="00EA7354" w:rsidRDefault="00BF7C97" w:rsidP="00981004">
            <w:pPr>
              <w:spacing w:after="0" w:line="240" w:lineRule="auto"/>
              <w:jc w:val="center"/>
              <w:rPr>
                <w:rFonts w:ascii="Arial" w:hAnsi="Arial" w:cs="Arial"/>
                <w:color w:val="000000"/>
                <w:sz w:val="20"/>
                <w:szCs w:val="20"/>
              </w:rPr>
            </w:pPr>
          </w:p>
        </w:tc>
      </w:tr>
    </w:tbl>
    <w:p w:rsidR="00BF7C97" w:rsidRPr="00EA7354" w:rsidRDefault="00BF7C97" w:rsidP="00BF7C97">
      <w:pPr>
        <w:spacing w:after="0" w:line="240" w:lineRule="auto"/>
        <w:rPr>
          <w:rFonts w:ascii="Arial" w:hAnsi="Arial" w:cs="Arial"/>
          <w:b/>
          <w:bCs/>
          <w:color w:val="506428"/>
          <w:sz w:val="20"/>
          <w:szCs w:val="20"/>
        </w:rPr>
      </w:pPr>
    </w:p>
    <w:p w:rsidR="00BF7C97" w:rsidRPr="00EA7354" w:rsidRDefault="00BF7C97" w:rsidP="00BF7C97">
      <w:pPr>
        <w:spacing w:after="0" w:line="240" w:lineRule="auto"/>
        <w:jc w:val="both"/>
        <w:textAlignment w:val="center"/>
        <w:rPr>
          <w:rFonts w:ascii="Arial" w:hAnsi="Arial" w:cs="Arial"/>
          <w:color w:val="000000"/>
          <w:sz w:val="20"/>
          <w:szCs w:val="20"/>
        </w:rPr>
      </w:pPr>
      <w:r w:rsidRPr="00EA7354">
        <w:rPr>
          <w:rFonts w:ascii="Arial" w:hAnsi="Arial" w:cs="Arial"/>
          <w:color w:val="000000"/>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985B56" w:rsidRDefault="00985B56" w:rsidP="005C6ADA">
      <w:pPr>
        <w:tabs>
          <w:tab w:val="left" w:pos="4751"/>
        </w:tabs>
        <w:spacing w:after="0" w:line="240" w:lineRule="auto"/>
        <w:rPr>
          <w:rFonts w:ascii="Arial" w:hAnsi="Arial" w:cs="Arial"/>
          <w:sz w:val="20"/>
          <w:szCs w:val="20"/>
        </w:rPr>
      </w:pPr>
    </w:p>
    <w:p w:rsidR="009B6715" w:rsidRDefault="009B6715" w:rsidP="005C6ADA">
      <w:pPr>
        <w:tabs>
          <w:tab w:val="left" w:pos="4751"/>
        </w:tabs>
        <w:spacing w:after="0" w:line="240" w:lineRule="auto"/>
        <w:rPr>
          <w:rFonts w:ascii="Arial" w:hAnsi="Arial" w:cs="Arial"/>
          <w:sz w:val="20"/>
          <w:szCs w:val="20"/>
        </w:rPr>
      </w:pPr>
    </w:p>
    <w:p w:rsidR="00985B56" w:rsidRDefault="007F2C17" w:rsidP="00D66E0C">
      <w:pPr>
        <w:pStyle w:val="Odstavekseznama"/>
        <w:numPr>
          <w:ilvl w:val="0"/>
          <w:numId w:val="7"/>
        </w:numPr>
        <w:spacing w:after="0" w:line="240" w:lineRule="auto"/>
        <w:jc w:val="both"/>
        <w:rPr>
          <w:rFonts w:ascii="Arial" w:hAnsi="Arial" w:cs="Arial"/>
          <w:b/>
          <w:bCs/>
          <w:color w:val="000000"/>
          <w:sz w:val="20"/>
          <w:szCs w:val="20"/>
        </w:rPr>
      </w:pPr>
      <w:r>
        <w:rPr>
          <w:rFonts w:ascii="Arial" w:hAnsi="Arial" w:cs="Arial"/>
          <w:b/>
          <w:bCs/>
          <w:color w:val="000000"/>
          <w:sz w:val="20"/>
          <w:szCs w:val="20"/>
        </w:rPr>
        <w:t>S</w:t>
      </w:r>
      <w:r w:rsidR="00985B56" w:rsidRPr="007F2C17">
        <w:rPr>
          <w:rFonts w:ascii="Arial" w:hAnsi="Arial" w:cs="Arial"/>
          <w:b/>
          <w:bCs/>
          <w:color w:val="000000"/>
          <w:sz w:val="20"/>
          <w:szCs w:val="20"/>
        </w:rPr>
        <w:t xml:space="preserve"> polno odgovornostjo izjavljamo, da:</w:t>
      </w:r>
    </w:p>
    <w:p w:rsidR="00985B56" w:rsidRPr="009860EA" w:rsidRDefault="006C0638" w:rsidP="00D66E0C">
      <w:pPr>
        <w:numPr>
          <w:ilvl w:val="0"/>
          <w:numId w:val="5"/>
        </w:numPr>
        <w:spacing w:after="0" w:line="240" w:lineRule="auto"/>
        <w:ind w:left="426" w:hanging="357"/>
        <w:jc w:val="both"/>
        <w:rPr>
          <w:rFonts w:ascii="Arial" w:hAnsi="Arial" w:cs="Arial"/>
          <w:color w:val="000000"/>
          <w:sz w:val="20"/>
          <w:szCs w:val="20"/>
        </w:rPr>
      </w:pPr>
      <w:r>
        <w:rPr>
          <w:rFonts w:ascii="Arial" w:hAnsi="Arial" w:cs="Arial"/>
          <w:color w:val="000000"/>
          <w:sz w:val="20"/>
          <w:szCs w:val="20"/>
        </w:rPr>
        <w:t xml:space="preserve">vsi </w:t>
      </w:r>
      <w:proofErr w:type="spellStart"/>
      <w:r>
        <w:rPr>
          <w:rFonts w:ascii="Arial" w:hAnsi="Arial" w:cs="Arial"/>
          <w:color w:val="000000"/>
          <w:sz w:val="20"/>
          <w:szCs w:val="20"/>
        </w:rPr>
        <w:t>skenogrami</w:t>
      </w:r>
      <w:proofErr w:type="spellEnd"/>
      <w:r>
        <w:rPr>
          <w:rFonts w:ascii="Arial" w:hAnsi="Arial" w:cs="Arial"/>
          <w:color w:val="000000"/>
          <w:sz w:val="20"/>
          <w:szCs w:val="20"/>
        </w:rPr>
        <w:t xml:space="preserve"> /</w:t>
      </w:r>
      <w:r w:rsidR="00985B56" w:rsidRPr="009860EA">
        <w:rPr>
          <w:rFonts w:ascii="Arial" w:hAnsi="Arial" w:cs="Arial"/>
          <w:color w:val="000000"/>
          <w:sz w:val="20"/>
          <w:szCs w:val="20"/>
        </w:rPr>
        <w:t xml:space="preserve"> kopije dokumentov, ki so priloženi ponudbi, ustrezajo originalom;</w:t>
      </w:r>
    </w:p>
    <w:p w:rsidR="00985B56" w:rsidRPr="0065114B" w:rsidRDefault="00985B56" w:rsidP="00D66E0C">
      <w:pPr>
        <w:numPr>
          <w:ilvl w:val="0"/>
          <w:numId w:val="5"/>
        </w:numPr>
        <w:spacing w:after="0" w:line="240" w:lineRule="auto"/>
        <w:ind w:left="426" w:hanging="357"/>
        <w:jc w:val="both"/>
        <w:rPr>
          <w:rFonts w:ascii="Arial" w:hAnsi="Arial" w:cs="Arial"/>
          <w:color w:val="000000"/>
          <w:sz w:val="20"/>
          <w:szCs w:val="20"/>
        </w:rPr>
      </w:pPr>
      <w:r w:rsidRPr="0065114B">
        <w:rPr>
          <w:rFonts w:ascii="Arial" w:hAnsi="Arial" w:cs="Arial"/>
          <w:color w:val="000000"/>
          <w:sz w:val="20"/>
          <w:szCs w:val="20"/>
        </w:rPr>
        <w:t>ne bomo imeli do naročnika predmetnega razpisa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rsidR="00985B56" w:rsidRPr="009860EA" w:rsidRDefault="00985B56" w:rsidP="00D66E0C">
      <w:pPr>
        <w:numPr>
          <w:ilvl w:val="0"/>
          <w:numId w:val="5"/>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vse navedbe iz ponudbe ustrezajo dejanskemu stanju - ponudnik naročniku daje pooblastilo, da jih preveri pri pristojnih organih, za kar bomo na naročnikovo zahtevo predložili ustrezna pooblastila, če jih bo ta zahteval;</w:t>
      </w:r>
    </w:p>
    <w:p w:rsidR="00985B56" w:rsidRPr="001C4FC3" w:rsidRDefault="00985B56" w:rsidP="00D66E0C">
      <w:pPr>
        <w:numPr>
          <w:ilvl w:val="0"/>
          <w:numId w:val="5"/>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 xml:space="preserve">v </w:t>
      </w:r>
      <w:r w:rsidRPr="001C4FC3">
        <w:rPr>
          <w:rFonts w:ascii="Arial" w:hAnsi="Arial" w:cs="Arial"/>
          <w:color w:val="000000"/>
          <w:sz w:val="20"/>
          <w:szCs w:val="20"/>
        </w:rPr>
        <w:t>celoti sprejemamo pogoje javnega razpisa in vse pogoje, navedene v razpisni dokumentaciji, pod katerimi dajemo svojo ponudbo, ter soglašamo, da bodo ti pogoji v celoti sestavni del pogodbe;</w:t>
      </w:r>
    </w:p>
    <w:p w:rsidR="007A57C6" w:rsidRPr="007A57C6" w:rsidRDefault="001C4FC3" w:rsidP="007A57C6">
      <w:pPr>
        <w:pStyle w:val="Odstavekseznama"/>
        <w:numPr>
          <w:ilvl w:val="0"/>
          <w:numId w:val="5"/>
        </w:numPr>
        <w:spacing w:after="0" w:line="240" w:lineRule="auto"/>
        <w:ind w:left="426"/>
        <w:jc w:val="both"/>
        <w:rPr>
          <w:rFonts w:ascii="Arial" w:hAnsi="Arial" w:cs="Arial"/>
          <w:color w:val="000000"/>
          <w:sz w:val="20"/>
          <w:szCs w:val="20"/>
        </w:rPr>
      </w:pPr>
      <w:r w:rsidRPr="001C4FC3">
        <w:rPr>
          <w:rFonts w:ascii="Arial" w:hAnsi="Arial" w:cs="Arial"/>
          <w:color w:val="000000"/>
          <w:sz w:val="20"/>
          <w:szCs w:val="20"/>
        </w:rPr>
        <w:t>potrjujemo, da s</w:t>
      </w:r>
      <w:r w:rsidR="007A57C6">
        <w:rPr>
          <w:rFonts w:ascii="Arial" w:hAnsi="Arial" w:cs="Arial"/>
          <w:color w:val="000000"/>
          <w:sz w:val="20"/>
          <w:szCs w:val="20"/>
        </w:rPr>
        <w:t>mo seznanjeni z vzorcem pogodbe</w:t>
      </w:r>
      <w:r w:rsidRPr="001C4FC3">
        <w:rPr>
          <w:rFonts w:ascii="Arial" w:hAnsi="Arial" w:cs="Arial"/>
          <w:color w:val="000000"/>
          <w:sz w:val="20"/>
          <w:szCs w:val="20"/>
        </w:rPr>
        <w:t xml:space="preserve"> </w:t>
      </w:r>
      <w:r w:rsidR="007A57C6">
        <w:rPr>
          <w:rFonts w:ascii="Arial" w:hAnsi="Arial" w:cs="Arial"/>
          <w:color w:val="000000"/>
          <w:sz w:val="20"/>
          <w:szCs w:val="20"/>
        </w:rPr>
        <w:t>in finančnih zavarovanj</w:t>
      </w:r>
      <w:r w:rsidR="007A57C6" w:rsidRPr="00454F40">
        <w:rPr>
          <w:rFonts w:ascii="Arial" w:hAnsi="Arial" w:cs="Arial"/>
          <w:color w:val="000000"/>
          <w:sz w:val="20"/>
          <w:szCs w:val="20"/>
        </w:rPr>
        <w:t xml:space="preserve">, ki </w:t>
      </w:r>
      <w:r w:rsidR="007A57C6">
        <w:rPr>
          <w:rFonts w:ascii="Arial" w:hAnsi="Arial" w:cs="Arial"/>
          <w:color w:val="000000"/>
          <w:sz w:val="20"/>
          <w:szCs w:val="20"/>
        </w:rPr>
        <w:t>so</w:t>
      </w:r>
      <w:r w:rsidR="007A57C6" w:rsidRPr="00454F40">
        <w:rPr>
          <w:rFonts w:ascii="Arial" w:hAnsi="Arial" w:cs="Arial"/>
          <w:color w:val="000000"/>
          <w:sz w:val="20"/>
          <w:szCs w:val="20"/>
        </w:rPr>
        <w:t xml:space="preserve"> sestavni del dokumentacije v zvezi z oddajo javnega </w:t>
      </w:r>
      <w:r w:rsidR="007A57C6">
        <w:rPr>
          <w:rFonts w:ascii="Arial" w:hAnsi="Arial" w:cs="Arial"/>
          <w:color w:val="000000"/>
          <w:sz w:val="20"/>
          <w:szCs w:val="20"/>
        </w:rPr>
        <w:t>naročila in jih</w:t>
      </w:r>
      <w:r w:rsidR="007A57C6" w:rsidRPr="00454F40">
        <w:rPr>
          <w:rFonts w:ascii="Arial" w:hAnsi="Arial" w:cs="Arial"/>
          <w:color w:val="000000"/>
          <w:sz w:val="20"/>
          <w:szCs w:val="20"/>
        </w:rPr>
        <w:t xml:space="preserve"> kot tak</w:t>
      </w:r>
      <w:r w:rsidR="007A57C6">
        <w:rPr>
          <w:rFonts w:ascii="Arial" w:hAnsi="Arial" w:cs="Arial"/>
          <w:color w:val="000000"/>
          <w:sz w:val="20"/>
          <w:szCs w:val="20"/>
        </w:rPr>
        <w:t>a</w:t>
      </w:r>
      <w:r w:rsidR="007A57C6" w:rsidRPr="00454F40">
        <w:rPr>
          <w:rFonts w:ascii="Arial" w:hAnsi="Arial" w:cs="Arial"/>
          <w:color w:val="000000"/>
          <w:sz w:val="20"/>
          <w:szCs w:val="20"/>
        </w:rPr>
        <w:t xml:space="preserve"> sprejemamo</w:t>
      </w:r>
      <w:r>
        <w:rPr>
          <w:rFonts w:ascii="Arial" w:hAnsi="Arial" w:cs="Arial"/>
          <w:color w:val="000000"/>
          <w:sz w:val="20"/>
          <w:szCs w:val="20"/>
        </w:rPr>
        <w:t>;</w:t>
      </w:r>
    </w:p>
    <w:p w:rsidR="00985B56" w:rsidRPr="009860EA" w:rsidRDefault="00985B56" w:rsidP="00D66E0C">
      <w:pPr>
        <w:numPr>
          <w:ilvl w:val="0"/>
          <w:numId w:val="5"/>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smo pri pripravi ponudbe in bomo pri izvajanju pogodbe spoštovali obveznosti, ki izhajajo iz predpisov o varstvu pri delu, zaposlovanju in delovnih pogojih, veljavnih v Republiki Sloveniji;</w:t>
      </w:r>
    </w:p>
    <w:p w:rsidR="00985B56" w:rsidRPr="009860EA" w:rsidRDefault="00985B56" w:rsidP="00D66E0C">
      <w:pPr>
        <w:numPr>
          <w:ilvl w:val="0"/>
          <w:numId w:val="5"/>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smo zanesljiv ponudnik, sposoben upravljanja, z izkušnjami, ugledom in zaposlenimi, ki so sposobni izvesti razpisana dela, ter da razpolagamo z zadostnimi tehničnimi in kadrovskimi zmogljivostmi za izvedbo javnega naročila;</w:t>
      </w:r>
    </w:p>
    <w:p w:rsidR="00985B56" w:rsidRPr="009860EA" w:rsidRDefault="00985B56" w:rsidP="00D66E0C">
      <w:pPr>
        <w:numPr>
          <w:ilvl w:val="0"/>
          <w:numId w:val="5"/>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rsidR="00985B56" w:rsidRPr="009860EA" w:rsidRDefault="00985B56" w:rsidP="00D66E0C">
      <w:pPr>
        <w:numPr>
          <w:ilvl w:val="0"/>
          <w:numId w:val="5"/>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bomo javno naročilo izvajali s strokovno usposobljenimi delavci oziroma kadrom;</w:t>
      </w:r>
    </w:p>
    <w:p w:rsidR="00985B56" w:rsidRDefault="00985B56" w:rsidP="00D66E0C">
      <w:pPr>
        <w:numPr>
          <w:ilvl w:val="0"/>
          <w:numId w:val="5"/>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se v celoti strinjamo in sprejemamo pogoje naročnika, navedene v tej razpisni dokumentaciji, da po njih dajemo svojo ponudbo za izvedbo razpisnih del ter da pod navedenimi pogoji pristopamo k izvedbi predmeta javnega naročila;</w:t>
      </w:r>
    </w:p>
    <w:p w:rsidR="00985B56" w:rsidRPr="009860EA" w:rsidRDefault="00985B56" w:rsidP="00D66E0C">
      <w:pPr>
        <w:numPr>
          <w:ilvl w:val="0"/>
          <w:numId w:val="5"/>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bomo predložili vsa zahtevana zavarovanja posla</w:t>
      </w:r>
      <w:r w:rsidR="00133472">
        <w:rPr>
          <w:rFonts w:ascii="Arial" w:hAnsi="Arial" w:cs="Arial"/>
          <w:color w:val="000000"/>
          <w:sz w:val="20"/>
          <w:szCs w:val="20"/>
        </w:rPr>
        <w:t xml:space="preserve"> v obsegu in na način</w:t>
      </w:r>
      <w:r w:rsidR="00133472" w:rsidRPr="00133472">
        <w:rPr>
          <w:rFonts w:ascii="Arial" w:hAnsi="Arial" w:cs="Arial"/>
          <w:color w:val="000000"/>
          <w:sz w:val="20"/>
          <w:szCs w:val="20"/>
        </w:rPr>
        <w:t>, kot je zahtevano</w:t>
      </w:r>
      <w:r w:rsidR="00133472">
        <w:rPr>
          <w:rFonts w:ascii="Arial" w:hAnsi="Arial" w:cs="Arial"/>
          <w:color w:val="000000"/>
          <w:sz w:val="20"/>
          <w:szCs w:val="20"/>
        </w:rPr>
        <w:t>;</w:t>
      </w:r>
    </w:p>
    <w:p w:rsidR="00985B56" w:rsidRPr="009860EA" w:rsidRDefault="00985B56" w:rsidP="00D66E0C">
      <w:pPr>
        <w:numPr>
          <w:ilvl w:val="0"/>
          <w:numId w:val="5"/>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smo ob izdelavi ponudbe pregledali vso razpoložljivo razpisno dokumentacijo;</w:t>
      </w:r>
    </w:p>
    <w:p w:rsidR="00985B56" w:rsidRPr="009860EA" w:rsidRDefault="00985B56" w:rsidP="00D66E0C">
      <w:pPr>
        <w:numPr>
          <w:ilvl w:val="0"/>
          <w:numId w:val="5"/>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smo v celoti seznanjeni z vso relevantno zakonodajo, ki se upošteva pri oddaji tega javnega naročila;</w:t>
      </w:r>
    </w:p>
    <w:p w:rsidR="00985B56" w:rsidRPr="009860EA" w:rsidRDefault="00985B56" w:rsidP="00D66E0C">
      <w:pPr>
        <w:numPr>
          <w:ilvl w:val="0"/>
          <w:numId w:val="5"/>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smo v celoti seznanjeni z obsegom in zahtevnostjo javnega naročila;</w:t>
      </w:r>
    </w:p>
    <w:p w:rsidR="00985B56" w:rsidRPr="009860EA" w:rsidRDefault="00985B56" w:rsidP="00D66E0C">
      <w:pPr>
        <w:numPr>
          <w:ilvl w:val="0"/>
          <w:numId w:val="5"/>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bomo vse prevzete obveznosti izpolnili v predpisani količini, kvaliteti in rokih, kot to izhaja iz razpisne dokumentacije za oddajo tega javnega naročila;</w:t>
      </w:r>
    </w:p>
    <w:p w:rsidR="00985B56" w:rsidRPr="00930983" w:rsidRDefault="00985B56" w:rsidP="00D66E0C">
      <w:pPr>
        <w:numPr>
          <w:ilvl w:val="0"/>
          <w:numId w:val="5"/>
        </w:numPr>
        <w:spacing w:after="0" w:line="240" w:lineRule="auto"/>
        <w:ind w:left="426" w:hanging="357"/>
        <w:jc w:val="both"/>
        <w:rPr>
          <w:rFonts w:ascii="Arial" w:hAnsi="Arial" w:cs="Arial"/>
          <w:sz w:val="20"/>
          <w:szCs w:val="20"/>
        </w:rPr>
      </w:pPr>
      <w:r w:rsidRPr="00930983">
        <w:rPr>
          <w:rFonts w:ascii="Arial" w:hAnsi="Arial" w:cs="Arial"/>
          <w:color w:val="000000"/>
          <w:sz w:val="20"/>
          <w:szCs w:val="20"/>
        </w:rPr>
        <w:t>smo pri sestavi ponudbe upoštevali obveznosti do svojih morebitnih podizvajalcev;</w:t>
      </w:r>
    </w:p>
    <w:p w:rsidR="00985B56" w:rsidRPr="004A367D" w:rsidRDefault="00985B56" w:rsidP="00D66E0C">
      <w:pPr>
        <w:numPr>
          <w:ilvl w:val="0"/>
          <w:numId w:val="5"/>
        </w:numPr>
        <w:spacing w:after="0" w:line="240" w:lineRule="auto"/>
        <w:ind w:left="426" w:hanging="357"/>
        <w:jc w:val="both"/>
        <w:rPr>
          <w:rFonts w:ascii="Arial" w:hAnsi="Arial" w:cs="Arial"/>
          <w:sz w:val="20"/>
          <w:szCs w:val="20"/>
        </w:rPr>
      </w:pPr>
      <w:r w:rsidRPr="00930983">
        <w:rPr>
          <w:rFonts w:ascii="Arial" w:hAnsi="Arial" w:cs="Arial"/>
          <w:color w:val="000000"/>
          <w:sz w:val="20"/>
          <w:szCs w:val="20"/>
        </w:rPr>
        <w:t>so navedeni podatki v ponudbi in prilogah resnični in verodostojni.</w:t>
      </w:r>
    </w:p>
    <w:p w:rsidR="00985B56" w:rsidRDefault="00985B56" w:rsidP="00D07FC2">
      <w:pPr>
        <w:spacing w:after="0" w:line="240" w:lineRule="auto"/>
        <w:ind w:left="426"/>
        <w:jc w:val="both"/>
        <w:rPr>
          <w:rFonts w:ascii="Arial" w:hAnsi="Arial" w:cs="Arial"/>
          <w:color w:val="000000"/>
          <w:sz w:val="20"/>
          <w:szCs w:val="20"/>
        </w:rPr>
      </w:pPr>
    </w:p>
    <w:p w:rsidR="009B6715" w:rsidRDefault="009B6715" w:rsidP="00D07FC2">
      <w:pPr>
        <w:spacing w:after="0" w:line="240" w:lineRule="auto"/>
        <w:ind w:left="426"/>
        <w:jc w:val="both"/>
        <w:rPr>
          <w:rFonts w:ascii="Arial" w:hAnsi="Arial" w:cs="Arial"/>
          <w:color w:val="000000"/>
          <w:sz w:val="20"/>
          <w:szCs w:val="20"/>
        </w:rPr>
      </w:pPr>
    </w:p>
    <w:p w:rsidR="00007127" w:rsidRDefault="00007127" w:rsidP="00D66E0C">
      <w:pPr>
        <w:pStyle w:val="Odstavekseznama"/>
        <w:numPr>
          <w:ilvl w:val="0"/>
          <w:numId w:val="7"/>
        </w:numPr>
        <w:spacing w:after="0" w:line="240" w:lineRule="auto"/>
        <w:jc w:val="both"/>
        <w:rPr>
          <w:rFonts w:ascii="Arial" w:hAnsi="Arial" w:cs="Arial"/>
          <w:b/>
          <w:bCs/>
          <w:color w:val="000000"/>
          <w:sz w:val="20"/>
          <w:szCs w:val="20"/>
        </w:rPr>
      </w:pPr>
      <w:r>
        <w:rPr>
          <w:rFonts w:ascii="Arial" w:hAnsi="Arial" w:cs="Arial"/>
          <w:b/>
          <w:bCs/>
          <w:color w:val="000000"/>
          <w:sz w:val="20"/>
          <w:szCs w:val="20"/>
        </w:rPr>
        <w:t>Izjava v zvezi z izključitvenimi pogoji</w:t>
      </w:r>
    </w:p>
    <w:p w:rsidR="00007127" w:rsidRDefault="00007127" w:rsidP="00007127">
      <w:pPr>
        <w:spacing w:after="0" w:line="240" w:lineRule="auto"/>
        <w:jc w:val="both"/>
        <w:rPr>
          <w:rFonts w:ascii="Arial" w:hAnsi="Arial" w:cs="Arial"/>
          <w:b/>
          <w:bCs/>
          <w:color w:val="000000"/>
          <w:sz w:val="20"/>
          <w:szCs w:val="20"/>
        </w:rPr>
      </w:pPr>
    </w:p>
    <w:p w:rsidR="00985B56" w:rsidRPr="00007127" w:rsidRDefault="00007127" w:rsidP="00007127">
      <w:pPr>
        <w:spacing w:after="0" w:line="240" w:lineRule="auto"/>
        <w:jc w:val="both"/>
        <w:rPr>
          <w:rFonts w:ascii="Arial" w:hAnsi="Arial" w:cs="Arial"/>
          <w:b/>
          <w:bCs/>
          <w:color w:val="000000"/>
          <w:sz w:val="20"/>
          <w:szCs w:val="20"/>
        </w:rPr>
      </w:pPr>
      <w:r>
        <w:rPr>
          <w:rFonts w:ascii="Arial" w:hAnsi="Arial" w:cs="Arial"/>
          <w:b/>
          <w:bCs/>
          <w:color w:val="000000"/>
          <w:sz w:val="20"/>
          <w:szCs w:val="20"/>
        </w:rPr>
        <w:t>S</w:t>
      </w:r>
      <w:r w:rsidRPr="007F2C17">
        <w:rPr>
          <w:rFonts w:ascii="Arial" w:hAnsi="Arial" w:cs="Arial"/>
          <w:b/>
          <w:bCs/>
          <w:color w:val="000000"/>
          <w:sz w:val="20"/>
          <w:szCs w:val="20"/>
        </w:rPr>
        <w:t xml:space="preserve"> polno odgovornostjo izjavljamo, da</w:t>
      </w:r>
      <w:r w:rsidRPr="009D0CB6">
        <w:rPr>
          <w:rFonts w:ascii="Arial" w:hAnsi="Arial" w:cs="Arial"/>
          <w:b/>
          <w:bCs/>
          <w:color w:val="000000"/>
          <w:sz w:val="20"/>
          <w:szCs w:val="20"/>
        </w:rPr>
        <w:t xml:space="preserve"> izpolnjujemo naslednje obvezne pogoje skladno z zakonskimi zahtevami in zahtevami naročnika</w:t>
      </w:r>
      <w:r w:rsidR="00985B56" w:rsidRPr="00007127">
        <w:rPr>
          <w:rFonts w:ascii="Arial" w:hAnsi="Arial" w:cs="Arial"/>
          <w:bCs/>
          <w:color w:val="000000"/>
          <w:sz w:val="20"/>
          <w:szCs w:val="20"/>
        </w:rPr>
        <w:t>:</w:t>
      </w:r>
    </w:p>
    <w:p w:rsidR="006C0638" w:rsidRDefault="006C0638" w:rsidP="006C0638">
      <w:pPr>
        <w:numPr>
          <w:ilvl w:val="0"/>
          <w:numId w:val="6"/>
        </w:numPr>
        <w:spacing w:after="0" w:line="240" w:lineRule="auto"/>
        <w:ind w:left="426" w:hanging="357"/>
        <w:jc w:val="both"/>
        <w:rPr>
          <w:rFonts w:ascii="Arial" w:hAnsi="Arial" w:cs="Arial"/>
          <w:color w:val="000000"/>
          <w:sz w:val="20"/>
          <w:szCs w:val="20"/>
        </w:rPr>
      </w:pPr>
      <w:r w:rsidRPr="006C0638">
        <w:rPr>
          <w:rFonts w:ascii="Arial" w:hAnsi="Arial" w:cs="Arial"/>
          <w:color w:val="000000"/>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in 14/18; v nadaljevanju ZJN-3)</w:t>
      </w:r>
      <w:r w:rsidRPr="009860EA">
        <w:rPr>
          <w:rFonts w:ascii="Arial" w:hAnsi="Arial" w:cs="Arial"/>
          <w:color w:val="000000"/>
          <w:sz w:val="20"/>
          <w:szCs w:val="20"/>
        </w:rPr>
        <w:t>,</w:t>
      </w:r>
    </w:p>
    <w:p w:rsidR="00985B56" w:rsidRPr="009860EA" w:rsidRDefault="00985B56" w:rsidP="00D66E0C">
      <w:pPr>
        <w:numPr>
          <w:ilvl w:val="0"/>
          <w:numId w:val="6"/>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985B56" w:rsidRDefault="00985B56" w:rsidP="00D66E0C">
      <w:pPr>
        <w:numPr>
          <w:ilvl w:val="0"/>
          <w:numId w:val="6"/>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 xml:space="preserve">na dan oddaje ponudbe ali prijave nimamo </w:t>
      </w:r>
      <w:proofErr w:type="spellStart"/>
      <w:r w:rsidRPr="009860EA">
        <w:rPr>
          <w:rFonts w:ascii="Arial" w:hAnsi="Arial" w:cs="Arial"/>
          <w:color w:val="000000"/>
          <w:sz w:val="20"/>
          <w:szCs w:val="20"/>
        </w:rPr>
        <w:t>nepredloženih</w:t>
      </w:r>
      <w:proofErr w:type="spellEnd"/>
      <w:r w:rsidRPr="009860EA">
        <w:rPr>
          <w:rFonts w:ascii="Arial" w:hAnsi="Arial" w:cs="Arial"/>
          <w:color w:val="000000"/>
          <w:sz w:val="20"/>
          <w:szCs w:val="20"/>
        </w:rPr>
        <w:t xml:space="preserve"> obračunov davčnih odtegljajev za dohodke iz delovnega razmerja za obdobje zadnjih petih let do dne oddaje ponudbe ali prijave,</w:t>
      </w:r>
    </w:p>
    <w:p w:rsidR="00985B56" w:rsidRDefault="00985B56" w:rsidP="00D66E0C">
      <w:pPr>
        <w:numPr>
          <w:ilvl w:val="0"/>
          <w:numId w:val="6"/>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nismo izločeni iz postopkov javnih naročil zaradi uvrstitve v evidenco gospodarskih subjektov z negativnimi referencami,</w:t>
      </w:r>
    </w:p>
    <w:p w:rsidR="00166515" w:rsidRDefault="00A94E57" w:rsidP="00D66E0C">
      <w:pPr>
        <w:numPr>
          <w:ilvl w:val="0"/>
          <w:numId w:val="6"/>
        </w:numPr>
        <w:spacing w:after="0" w:line="240" w:lineRule="auto"/>
        <w:ind w:left="426" w:hanging="357"/>
        <w:jc w:val="both"/>
        <w:rPr>
          <w:rFonts w:ascii="Arial" w:hAnsi="Arial" w:cs="Arial"/>
          <w:color w:val="000000"/>
          <w:sz w:val="20"/>
          <w:szCs w:val="20"/>
        </w:rPr>
      </w:pPr>
      <w:r w:rsidRPr="000B2F06">
        <w:rPr>
          <w:rFonts w:ascii="Arial" w:hAnsi="Arial" w:cs="Arial"/>
          <w:sz w:val="20"/>
          <w:szCs w:val="20"/>
        </w:rPr>
        <w:t xml:space="preserve">naši </w:t>
      </w:r>
      <w:r w:rsidRPr="00A94E57">
        <w:rPr>
          <w:rFonts w:ascii="Arial" w:hAnsi="Arial" w:cs="Arial"/>
          <w:color w:val="000000"/>
          <w:sz w:val="20"/>
          <w:szCs w:val="20"/>
        </w:rPr>
        <w:t>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ji bila s pravnomočno odločitvijo ali več pravnomočnimi odločitvami izrečena globa z</w:t>
      </w:r>
      <w:r>
        <w:rPr>
          <w:rFonts w:ascii="Arial" w:hAnsi="Arial" w:cs="Arial"/>
          <w:sz w:val="20"/>
          <w:szCs w:val="20"/>
        </w:rPr>
        <w:t>a prekršek</w:t>
      </w:r>
      <w:r w:rsidR="00752885" w:rsidRPr="00A94E57">
        <w:rPr>
          <w:rFonts w:ascii="Arial" w:hAnsi="Arial" w:cs="Arial"/>
          <w:color w:val="000000"/>
          <w:sz w:val="20"/>
          <w:szCs w:val="20"/>
        </w:rPr>
        <w:t>;</w:t>
      </w:r>
    </w:p>
    <w:p w:rsidR="00DC0A04" w:rsidRPr="00A94E57" w:rsidRDefault="00DC0A04" w:rsidP="00DC0A04">
      <w:pPr>
        <w:numPr>
          <w:ilvl w:val="0"/>
          <w:numId w:val="6"/>
        </w:numPr>
        <w:spacing w:after="0" w:line="240" w:lineRule="auto"/>
        <w:ind w:left="426"/>
        <w:jc w:val="both"/>
        <w:rPr>
          <w:rFonts w:ascii="Arial" w:hAnsi="Arial" w:cs="Arial"/>
          <w:color w:val="000000"/>
          <w:sz w:val="20"/>
          <w:szCs w:val="20"/>
        </w:rPr>
      </w:pPr>
      <w:r>
        <w:rPr>
          <w:rFonts w:ascii="Arial" w:hAnsi="Arial" w:cs="Arial"/>
          <w:color w:val="000000"/>
          <w:sz w:val="20"/>
          <w:szCs w:val="20"/>
        </w:rPr>
        <w:t>v</w:t>
      </w:r>
      <w:r w:rsidRPr="00DC0A04">
        <w:rPr>
          <w:rFonts w:ascii="Arial" w:hAnsi="Arial" w:cs="Arial"/>
          <w:color w:val="000000"/>
          <w:sz w:val="20"/>
          <w:szCs w:val="20"/>
        </w:rPr>
        <w:t xml:space="preserve"> kolikor </w:t>
      </w:r>
      <w:r>
        <w:rPr>
          <w:rFonts w:ascii="Arial" w:hAnsi="Arial" w:cs="Arial"/>
          <w:color w:val="000000"/>
          <w:sz w:val="20"/>
          <w:szCs w:val="20"/>
        </w:rPr>
        <w:t>smo</w:t>
      </w:r>
      <w:r w:rsidRPr="00DC0A04">
        <w:rPr>
          <w:rFonts w:ascii="Arial" w:hAnsi="Arial" w:cs="Arial"/>
          <w:color w:val="000000"/>
          <w:sz w:val="20"/>
          <w:szCs w:val="20"/>
        </w:rPr>
        <w:t xml:space="preserve"> v položaju iz </w:t>
      </w:r>
      <w:r>
        <w:rPr>
          <w:rFonts w:ascii="Arial" w:hAnsi="Arial" w:cs="Arial"/>
          <w:color w:val="000000"/>
          <w:sz w:val="20"/>
          <w:szCs w:val="20"/>
        </w:rPr>
        <w:t>prejšnje alineje te izjave</w:t>
      </w:r>
      <w:r w:rsidRPr="00DC0A04">
        <w:rPr>
          <w:rFonts w:ascii="Arial" w:hAnsi="Arial" w:cs="Arial"/>
          <w:color w:val="000000"/>
          <w:sz w:val="20"/>
          <w:szCs w:val="20"/>
        </w:rPr>
        <w:t xml:space="preserve">, </w:t>
      </w:r>
      <w:r>
        <w:rPr>
          <w:rFonts w:ascii="Arial" w:hAnsi="Arial" w:cs="Arial"/>
          <w:color w:val="000000"/>
          <w:sz w:val="20"/>
          <w:szCs w:val="20"/>
        </w:rPr>
        <w:t>bomo</w:t>
      </w:r>
      <w:r w:rsidRPr="00DC0A04">
        <w:rPr>
          <w:rFonts w:ascii="Arial" w:hAnsi="Arial" w:cs="Arial"/>
          <w:color w:val="000000"/>
          <w:sz w:val="20"/>
          <w:szCs w:val="20"/>
        </w:rPr>
        <w:t xml:space="preserve"> naročniku v skladu s Sklepom Ustavnega sodišča RS št. U-I-180/19-17 in ob smiselni uporabi devetega odstavka 75. člena ZJN-3 predloži</w:t>
      </w:r>
      <w:r>
        <w:rPr>
          <w:rFonts w:ascii="Arial" w:hAnsi="Arial" w:cs="Arial"/>
          <w:color w:val="000000"/>
          <w:sz w:val="20"/>
          <w:szCs w:val="20"/>
        </w:rPr>
        <w:t>li</w:t>
      </w:r>
      <w:r w:rsidRPr="00DC0A04">
        <w:rPr>
          <w:rFonts w:ascii="Arial" w:hAnsi="Arial" w:cs="Arial"/>
          <w:color w:val="000000"/>
          <w:sz w:val="20"/>
          <w:szCs w:val="20"/>
        </w:rPr>
        <w:t xml:space="preserve"> dokazila, da </w:t>
      </w:r>
      <w:r>
        <w:rPr>
          <w:rFonts w:ascii="Arial" w:hAnsi="Arial" w:cs="Arial"/>
          <w:color w:val="000000"/>
          <w:sz w:val="20"/>
          <w:szCs w:val="20"/>
        </w:rPr>
        <w:t>smo</w:t>
      </w:r>
      <w:r w:rsidRPr="00DC0A04">
        <w:rPr>
          <w:rFonts w:ascii="Arial" w:hAnsi="Arial" w:cs="Arial"/>
          <w:color w:val="000000"/>
          <w:sz w:val="20"/>
          <w:szCs w:val="20"/>
        </w:rPr>
        <w:t xml:space="preserve"> sprejel</w:t>
      </w:r>
      <w:r>
        <w:rPr>
          <w:rFonts w:ascii="Arial" w:hAnsi="Arial" w:cs="Arial"/>
          <w:color w:val="000000"/>
          <w:sz w:val="20"/>
          <w:szCs w:val="20"/>
        </w:rPr>
        <w:t>i</w:t>
      </w:r>
      <w:r w:rsidRPr="00DC0A04">
        <w:rPr>
          <w:rFonts w:ascii="Arial" w:hAnsi="Arial" w:cs="Arial"/>
          <w:color w:val="000000"/>
          <w:sz w:val="20"/>
          <w:szCs w:val="20"/>
        </w:rPr>
        <w:t xml:space="preserve"> zadostne ukrepe, s katerimi lahko dokaže</w:t>
      </w:r>
      <w:r>
        <w:rPr>
          <w:rFonts w:ascii="Arial" w:hAnsi="Arial" w:cs="Arial"/>
          <w:color w:val="000000"/>
          <w:sz w:val="20"/>
          <w:szCs w:val="20"/>
        </w:rPr>
        <w:t>mo</w:t>
      </w:r>
      <w:r w:rsidRPr="00DC0A04">
        <w:rPr>
          <w:rFonts w:ascii="Arial" w:hAnsi="Arial" w:cs="Arial"/>
          <w:color w:val="000000"/>
          <w:sz w:val="20"/>
          <w:szCs w:val="20"/>
        </w:rPr>
        <w:t xml:space="preserve"> svojo zanesljivost kljub </w:t>
      </w:r>
      <w:r>
        <w:rPr>
          <w:rFonts w:ascii="Arial" w:hAnsi="Arial" w:cs="Arial"/>
          <w:color w:val="000000"/>
          <w:sz w:val="20"/>
          <w:szCs w:val="20"/>
        </w:rPr>
        <w:t>obstoju razlogov za izključitev;</w:t>
      </w:r>
    </w:p>
    <w:p w:rsidR="00985B56" w:rsidRPr="00930983" w:rsidRDefault="00985B56" w:rsidP="00D66E0C">
      <w:pPr>
        <w:numPr>
          <w:ilvl w:val="0"/>
          <w:numId w:val="6"/>
        </w:numPr>
        <w:spacing w:after="0" w:line="240" w:lineRule="auto"/>
        <w:ind w:left="426"/>
        <w:jc w:val="both"/>
        <w:rPr>
          <w:rFonts w:ascii="Arial" w:hAnsi="Arial" w:cs="Arial"/>
          <w:sz w:val="20"/>
          <w:szCs w:val="20"/>
        </w:rPr>
      </w:pPr>
      <w:r w:rsidRPr="00930983">
        <w:rPr>
          <w:rFonts w:ascii="Arial" w:hAnsi="Arial" w:cs="Arial"/>
          <w:color w:val="000000"/>
          <w:sz w:val="20"/>
          <w:szCs w:val="20"/>
        </w:rPr>
        <w:t xml:space="preserve">za nas ne obstaja absolutna prepoved poslovanja z naročnikom, kot izhaja iz 35. člena </w:t>
      </w:r>
      <w:proofErr w:type="spellStart"/>
      <w:r w:rsidRPr="00930983">
        <w:rPr>
          <w:rFonts w:ascii="Arial" w:hAnsi="Arial" w:cs="Arial"/>
          <w:color w:val="000000"/>
          <w:sz w:val="20"/>
          <w:szCs w:val="20"/>
        </w:rPr>
        <w:t>ZIntPK</w:t>
      </w:r>
      <w:proofErr w:type="spellEnd"/>
      <w:r w:rsidRPr="00930983">
        <w:rPr>
          <w:rFonts w:ascii="Arial" w:hAnsi="Arial" w:cs="Arial"/>
          <w:color w:val="000000"/>
          <w:sz w:val="20"/>
          <w:szCs w:val="20"/>
        </w:rPr>
        <w:t>;</w:t>
      </w:r>
    </w:p>
    <w:p w:rsidR="00985B56" w:rsidRPr="009860EA" w:rsidRDefault="00985B56" w:rsidP="00D66E0C">
      <w:pPr>
        <w:numPr>
          <w:ilvl w:val="0"/>
          <w:numId w:val="6"/>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z drugimi gospodarskimi subjekti nismo sklenili dogovora, katerega cilj ali učinek je preprečevati, omejevati ali izkrivljati konkurenco,</w:t>
      </w:r>
    </w:p>
    <w:p w:rsidR="00985B56" w:rsidRDefault="00985B56" w:rsidP="00D66E0C">
      <w:pPr>
        <w:numPr>
          <w:ilvl w:val="0"/>
          <w:numId w:val="6"/>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nismo bili s pravnomočno sodbo v katerikoli državi obsojeni za prestopek v zvezi s poklicnim ravnanjem,</w:t>
      </w:r>
    </w:p>
    <w:p w:rsidR="00AF241A" w:rsidRDefault="00AF241A" w:rsidP="00AF241A">
      <w:pPr>
        <w:numPr>
          <w:ilvl w:val="0"/>
          <w:numId w:val="6"/>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 xml:space="preserve">pri dajanju informacij v tem ali predhodnih postopkih, nismo namerno </w:t>
      </w:r>
      <w:r>
        <w:rPr>
          <w:rFonts w:ascii="Arial" w:hAnsi="Arial" w:cs="Arial"/>
          <w:color w:val="000000"/>
          <w:sz w:val="20"/>
          <w:szCs w:val="20"/>
        </w:rPr>
        <w:t xml:space="preserve">ali iz malomarnosti </w:t>
      </w:r>
      <w:r w:rsidRPr="009860EA">
        <w:rPr>
          <w:rFonts w:ascii="Arial" w:hAnsi="Arial" w:cs="Arial"/>
          <w:color w:val="000000"/>
          <w:sz w:val="20"/>
          <w:szCs w:val="20"/>
        </w:rPr>
        <w:t xml:space="preserve">podali zavajajoče </w:t>
      </w:r>
      <w:r>
        <w:rPr>
          <w:rFonts w:ascii="Arial" w:hAnsi="Arial" w:cs="Arial"/>
          <w:color w:val="000000"/>
          <w:sz w:val="20"/>
          <w:szCs w:val="20"/>
        </w:rPr>
        <w:t xml:space="preserve">informacije ali </w:t>
      </w:r>
      <w:r w:rsidRPr="009860EA">
        <w:rPr>
          <w:rFonts w:ascii="Arial" w:hAnsi="Arial" w:cs="Arial"/>
          <w:color w:val="000000"/>
          <w:sz w:val="20"/>
          <w:szCs w:val="20"/>
        </w:rPr>
        <w:t>razlage ali teh informacij nismo zagotovili,</w:t>
      </w:r>
    </w:p>
    <w:p w:rsidR="00736581" w:rsidRDefault="00736581" w:rsidP="00736581">
      <w:pPr>
        <w:numPr>
          <w:ilvl w:val="0"/>
          <w:numId w:val="6"/>
        </w:numPr>
        <w:spacing w:after="0" w:line="240" w:lineRule="auto"/>
        <w:ind w:left="426" w:hanging="357"/>
        <w:jc w:val="both"/>
        <w:rPr>
          <w:rFonts w:ascii="Arial" w:hAnsi="Arial" w:cs="Arial"/>
          <w:color w:val="000000"/>
          <w:sz w:val="20"/>
          <w:szCs w:val="20"/>
        </w:rPr>
      </w:pPr>
      <w:r>
        <w:rPr>
          <w:rFonts w:ascii="Arial" w:hAnsi="Arial" w:cs="Arial"/>
          <w:color w:val="000000"/>
          <w:sz w:val="20"/>
          <w:szCs w:val="20"/>
        </w:rPr>
        <w:t>nismo poskusili neupravičeno vplivati na odločanje naročnika ali pridobiti zaupne informacije, zaradi katerih bi lahko imeli neupravičeno prednost v postopku javnega naročanja.</w:t>
      </w:r>
    </w:p>
    <w:p w:rsidR="0046617C" w:rsidRDefault="0046617C" w:rsidP="0046617C">
      <w:pPr>
        <w:spacing w:after="0" w:line="240" w:lineRule="auto"/>
        <w:jc w:val="both"/>
        <w:rPr>
          <w:rFonts w:ascii="Arial" w:hAnsi="Arial" w:cs="Arial"/>
          <w:color w:val="000000"/>
          <w:sz w:val="20"/>
          <w:szCs w:val="20"/>
        </w:rPr>
      </w:pPr>
    </w:p>
    <w:p w:rsidR="009B6715" w:rsidRDefault="009B6715" w:rsidP="0046617C">
      <w:pPr>
        <w:spacing w:after="0" w:line="240" w:lineRule="auto"/>
        <w:jc w:val="both"/>
        <w:rPr>
          <w:rFonts w:ascii="Arial" w:hAnsi="Arial" w:cs="Arial"/>
          <w:color w:val="000000"/>
          <w:sz w:val="20"/>
          <w:szCs w:val="20"/>
        </w:rPr>
      </w:pPr>
    </w:p>
    <w:p w:rsidR="0046617C" w:rsidRDefault="0046617C" w:rsidP="0046617C">
      <w:pPr>
        <w:pStyle w:val="Odstavekseznama"/>
        <w:numPr>
          <w:ilvl w:val="0"/>
          <w:numId w:val="7"/>
        </w:numPr>
        <w:spacing w:after="0" w:line="240" w:lineRule="auto"/>
        <w:jc w:val="both"/>
        <w:rPr>
          <w:rFonts w:ascii="Arial" w:hAnsi="Arial" w:cs="Arial"/>
          <w:b/>
          <w:bCs/>
          <w:color w:val="000000"/>
          <w:sz w:val="20"/>
          <w:szCs w:val="20"/>
        </w:rPr>
      </w:pPr>
      <w:r>
        <w:rPr>
          <w:rFonts w:ascii="Arial" w:hAnsi="Arial" w:cs="Arial"/>
          <w:b/>
          <w:bCs/>
          <w:color w:val="000000"/>
          <w:sz w:val="20"/>
          <w:szCs w:val="20"/>
        </w:rPr>
        <w:t>Izjava v zvezi s poslovno in finančno</w:t>
      </w:r>
      <w:r w:rsidRPr="00873492">
        <w:rPr>
          <w:rFonts w:ascii="Arial" w:hAnsi="Arial" w:cs="Arial"/>
          <w:b/>
          <w:bCs/>
          <w:color w:val="000000"/>
          <w:sz w:val="20"/>
          <w:szCs w:val="20"/>
        </w:rPr>
        <w:t xml:space="preserve"> sposobnost</w:t>
      </w:r>
      <w:r>
        <w:rPr>
          <w:rFonts w:ascii="Arial" w:hAnsi="Arial" w:cs="Arial"/>
          <w:b/>
          <w:bCs/>
          <w:color w:val="000000"/>
          <w:sz w:val="20"/>
          <w:szCs w:val="20"/>
        </w:rPr>
        <w:t>jo</w:t>
      </w:r>
    </w:p>
    <w:p w:rsidR="0046617C" w:rsidRDefault="0046617C" w:rsidP="0046617C">
      <w:pPr>
        <w:spacing w:after="0" w:line="240" w:lineRule="auto"/>
        <w:jc w:val="both"/>
        <w:rPr>
          <w:rFonts w:ascii="Arial" w:hAnsi="Arial" w:cs="Arial"/>
          <w:color w:val="000000"/>
          <w:sz w:val="20"/>
          <w:szCs w:val="20"/>
        </w:rPr>
      </w:pPr>
    </w:p>
    <w:p w:rsidR="0046617C" w:rsidRPr="0046617C" w:rsidRDefault="0046617C" w:rsidP="0046617C">
      <w:pPr>
        <w:spacing w:after="0" w:line="240" w:lineRule="auto"/>
        <w:jc w:val="both"/>
        <w:rPr>
          <w:rFonts w:ascii="Arial" w:hAnsi="Arial" w:cs="Arial"/>
          <w:b/>
          <w:bCs/>
          <w:color w:val="000000"/>
          <w:sz w:val="20"/>
          <w:szCs w:val="20"/>
        </w:rPr>
      </w:pPr>
      <w:r w:rsidRPr="00873492">
        <w:rPr>
          <w:rFonts w:ascii="Arial" w:hAnsi="Arial" w:cs="Arial"/>
          <w:b/>
          <w:bCs/>
          <w:color w:val="000000"/>
          <w:sz w:val="20"/>
          <w:szCs w:val="20"/>
        </w:rPr>
        <w:t>S polno odgovornostjo izjavljamo, da</w:t>
      </w:r>
      <w:r>
        <w:rPr>
          <w:rFonts w:ascii="Arial" w:hAnsi="Arial" w:cs="Arial"/>
          <w:b/>
          <w:bCs/>
          <w:color w:val="000000"/>
          <w:sz w:val="20"/>
          <w:szCs w:val="20"/>
        </w:rPr>
        <w:t>:</w:t>
      </w:r>
    </w:p>
    <w:p w:rsidR="0046617C" w:rsidRPr="005D67C1" w:rsidRDefault="0046617C" w:rsidP="0046617C">
      <w:pPr>
        <w:numPr>
          <w:ilvl w:val="0"/>
          <w:numId w:val="6"/>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smo vpisani v poklicni oziroma poslovni register v državi sedeža,</w:t>
      </w:r>
    </w:p>
    <w:p w:rsidR="0097785E" w:rsidRPr="00EA0341" w:rsidRDefault="0097785E" w:rsidP="0097785E">
      <w:pPr>
        <w:numPr>
          <w:ilvl w:val="0"/>
          <w:numId w:val="6"/>
        </w:numPr>
        <w:spacing w:after="0" w:line="240" w:lineRule="auto"/>
        <w:ind w:left="426" w:hanging="357"/>
        <w:jc w:val="both"/>
        <w:rPr>
          <w:rFonts w:ascii="Arial" w:hAnsi="Arial" w:cs="Arial"/>
          <w:color w:val="000000"/>
          <w:sz w:val="20"/>
          <w:szCs w:val="20"/>
        </w:rPr>
      </w:pPr>
      <w:r>
        <w:rPr>
          <w:rFonts w:ascii="Arial" w:hAnsi="Arial" w:cs="Arial"/>
          <w:color w:val="000000"/>
          <w:sz w:val="20"/>
          <w:szCs w:val="20"/>
        </w:rPr>
        <w:t>imamo za opravljanje dejavnosti gradbeništva skladno z Gradbenim zakonom urejeno ustrezno zavarovanje odgovornosti za škodo</w:t>
      </w:r>
      <w:r w:rsidRPr="00EA0341">
        <w:rPr>
          <w:rFonts w:ascii="Arial" w:hAnsi="Arial" w:cs="Arial"/>
          <w:color w:val="000000"/>
          <w:sz w:val="20"/>
          <w:szCs w:val="20"/>
        </w:rPr>
        <w:t xml:space="preserve"> </w:t>
      </w:r>
      <w:r>
        <w:rPr>
          <w:rFonts w:ascii="Arial" w:hAnsi="Arial" w:cs="Arial"/>
          <w:color w:val="000000"/>
          <w:sz w:val="20"/>
          <w:szCs w:val="20"/>
        </w:rPr>
        <w:t xml:space="preserve">kot je zahtevano v razpisni dokumentaciji in </w:t>
      </w:r>
      <w:r w:rsidRPr="00EA0341">
        <w:rPr>
          <w:rFonts w:ascii="Arial" w:hAnsi="Arial" w:cs="Arial"/>
          <w:color w:val="000000"/>
          <w:sz w:val="20"/>
          <w:szCs w:val="20"/>
        </w:rPr>
        <w:t>bomo po podpisu pogodbe naročniku izročili do</w:t>
      </w:r>
      <w:r>
        <w:rPr>
          <w:rFonts w:ascii="Arial" w:hAnsi="Arial" w:cs="Arial"/>
          <w:color w:val="000000"/>
          <w:sz w:val="20"/>
          <w:szCs w:val="20"/>
        </w:rPr>
        <w:t xml:space="preserve">kazila o sklenjenem zavarovanju </w:t>
      </w:r>
      <w:r w:rsidRPr="00EA0341">
        <w:rPr>
          <w:rFonts w:ascii="Arial" w:hAnsi="Arial" w:cs="Arial"/>
          <w:color w:val="000000"/>
          <w:sz w:val="20"/>
          <w:szCs w:val="20"/>
        </w:rPr>
        <w:t>odgovornosti za škodo</w:t>
      </w:r>
      <w:r>
        <w:rPr>
          <w:rFonts w:ascii="Arial" w:hAnsi="Arial" w:cs="Arial"/>
          <w:color w:val="000000"/>
          <w:sz w:val="20"/>
          <w:szCs w:val="20"/>
        </w:rPr>
        <w:t>;</w:t>
      </w:r>
    </w:p>
    <w:p w:rsidR="0046617C" w:rsidRPr="0017040B" w:rsidRDefault="0046617C" w:rsidP="0046617C">
      <w:pPr>
        <w:numPr>
          <w:ilvl w:val="0"/>
          <w:numId w:val="6"/>
        </w:numPr>
        <w:spacing w:after="0" w:line="240" w:lineRule="auto"/>
        <w:ind w:left="426" w:hanging="357"/>
        <w:jc w:val="both"/>
        <w:rPr>
          <w:rFonts w:ascii="Arial" w:hAnsi="Arial" w:cs="Arial"/>
          <w:color w:val="000000"/>
          <w:sz w:val="20"/>
          <w:szCs w:val="20"/>
        </w:rPr>
      </w:pPr>
      <w:r w:rsidRPr="00BB3B75">
        <w:rPr>
          <w:rFonts w:ascii="Arial" w:hAnsi="Arial" w:cs="Arial"/>
          <w:color w:val="000000"/>
          <w:sz w:val="20"/>
          <w:szCs w:val="20"/>
        </w:rPr>
        <w:t xml:space="preserve">noben od </w:t>
      </w:r>
      <w:r>
        <w:rPr>
          <w:rFonts w:ascii="Arial" w:hAnsi="Arial" w:cs="Arial"/>
          <w:color w:val="000000"/>
          <w:sz w:val="20"/>
          <w:szCs w:val="20"/>
        </w:rPr>
        <w:t>naših</w:t>
      </w:r>
      <w:r w:rsidRPr="00BB3B75">
        <w:rPr>
          <w:rFonts w:ascii="Arial" w:hAnsi="Arial" w:cs="Arial"/>
          <w:color w:val="000000"/>
          <w:sz w:val="20"/>
          <w:szCs w:val="20"/>
        </w:rPr>
        <w:t xml:space="preserve"> odprtih transakcijskih </w:t>
      </w:r>
      <w:r w:rsidRPr="0017040B">
        <w:rPr>
          <w:rFonts w:ascii="Arial" w:hAnsi="Arial" w:cs="Arial"/>
          <w:color w:val="000000"/>
          <w:sz w:val="20"/>
          <w:szCs w:val="20"/>
        </w:rPr>
        <w:t>računov v zadnjih šestih mesecih od datuma objave tega javnega naročila ni bil blokiran za več kot tri dni.</w:t>
      </w:r>
    </w:p>
    <w:p w:rsidR="00736581" w:rsidRDefault="00736581" w:rsidP="00736581">
      <w:pPr>
        <w:spacing w:after="0" w:line="240" w:lineRule="auto"/>
        <w:jc w:val="both"/>
        <w:rPr>
          <w:rFonts w:ascii="Arial" w:hAnsi="Arial" w:cs="Arial"/>
          <w:color w:val="000000"/>
          <w:sz w:val="20"/>
          <w:szCs w:val="20"/>
        </w:rPr>
      </w:pPr>
    </w:p>
    <w:p w:rsidR="00890BA3" w:rsidRDefault="00890BA3" w:rsidP="00890BA3">
      <w:pPr>
        <w:pStyle w:val="Odstavekseznama"/>
        <w:numPr>
          <w:ilvl w:val="0"/>
          <w:numId w:val="7"/>
        </w:numPr>
        <w:spacing w:after="0" w:line="240" w:lineRule="auto"/>
        <w:jc w:val="both"/>
        <w:rPr>
          <w:rFonts w:ascii="Arial" w:hAnsi="Arial" w:cs="Arial"/>
          <w:b/>
          <w:bCs/>
          <w:color w:val="000000"/>
          <w:sz w:val="20"/>
          <w:szCs w:val="20"/>
        </w:rPr>
      </w:pPr>
      <w:r>
        <w:rPr>
          <w:rFonts w:ascii="Arial" w:hAnsi="Arial" w:cs="Arial"/>
          <w:b/>
          <w:bCs/>
          <w:color w:val="000000"/>
          <w:sz w:val="20"/>
          <w:szCs w:val="20"/>
        </w:rPr>
        <w:t>Izjava v zvezi s tehnično in strokovno</w:t>
      </w:r>
      <w:r w:rsidRPr="00377C2B">
        <w:rPr>
          <w:rFonts w:ascii="Arial" w:hAnsi="Arial" w:cs="Arial"/>
          <w:b/>
          <w:bCs/>
          <w:color w:val="000000"/>
          <w:sz w:val="20"/>
          <w:szCs w:val="20"/>
        </w:rPr>
        <w:t xml:space="preserve"> </w:t>
      </w:r>
      <w:r w:rsidRPr="00873492">
        <w:rPr>
          <w:rFonts w:ascii="Arial" w:hAnsi="Arial" w:cs="Arial"/>
          <w:b/>
          <w:bCs/>
          <w:color w:val="000000"/>
          <w:sz w:val="20"/>
          <w:szCs w:val="20"/>
        </w:rPr>
        <w:t>sposobnost</w:t>
      </w:r>
      <w:r>
        <w:rPr>
          <w:rFonts w:ascii="Arial" w:hAnsi="Arial" w:cs="Arial"/>
          <w:b/>
          <w:bCs/>
          <w:color w:val="000000"/>
          <w:sz w:val="20"/>
          <w:szCs w:val="20"/>
        </w:rPr>
        <w:t>jo</w:t>
      </w:r>
    </w:p>
    <w:p w:rsidR="00890BA3" w:rsidRDefault="00890BA3" w:rsidP="00890BA3">
      <w:pPr>
        <w:spacing w:after="0" w:line="240" w:lineRule="auto"/>
        <w:jc w:val="both"/>
        <w:rPr>
          <w:rFonts w:ascii="Arial" w:hAnsi="Arial" w:cs="Arial"/>
          <w:color w:val="000000"/>
          <w:sz w:val="20"/>
          <w:szCs w:val="20"/>
        </w:rPr>
      </w:pPr>
    </w:p>
    <w:p w:rsidR="00890BA3" w:rsidRPr="00890BA3" w:rsidRDefault="00890BA3" w:rsidP="00890BA3">
      <w:pPr>
        <w:spacing w:after="0" w:line="240" w:lineRule="auto"/>
        <w:rPr>
          <w:rFonts w:ascii="Arial" w:hAnsi="Arial" w:cs="Arial"/>
          <w:color w:val="000000"/>
          <w:sz w:val="20"/>
          <w:szCs w:val="20"/>
        </w:rPr>
      </w:pPr>
      <w:r w:rsidRPr="00873492">
        <w:rPr>
          <w:rFonts w:ascii="Arial" w:hAnsi="Arial" w:cs="Arial"/>
          <w:b/>
          <w:bCs/>
          <w:color w:val="000000"/>
          <w:sz w:val="20"/>
          <w:szCs w:val="20"/>
        </w:rPr>
        <w:t>S polno odgovornostjo izjavljamo, da</w:t>
      </w:r>
      <w:r>
        <w:rPr>
          <w:rFonts w:ascii="Arial" w:hAnsi="Arial" w:cs="Arial"/>
          <w:b/>
          <w:bCs/>
          <w:color w:val="000000"/>
          <w:sz w:val="20"/>
          <w:szCs w:val="20"/>
        </w:rPr>
        <w:t>:</w:t>
      </w:r>
    </w:p>
    <w:p w:rsidR="007041A6" w:rsidRPr="00481703" w:rsidRDefault="00890BA3" w:rsidP="00481703">
      <w:pPr>
        <w:pStyle w:val="Odstavekseznama"/>
        <w:numPr>
          <w:ilvl w:val="0"/>
          <w:numId w:val="19"/>
        </w:numPr>
        <w:spacing w:after="0" w:line="240" w:lineRule="auto"/>
        <w:ind w:left="426"/>
        <w:jc w:val="both"/>
        <w:rPr>
          <w:rFonts w:ascii="Arial" w:hAnsi="Arial" w:cs="Arial"/>
          <w:color w:val="000000"/>
          <w:sz w:val="20"/>
          <w:szCs w:val="20"/>
        </w:rPr>
      </w:pPr>
      <w:r w:rsidRPr="009C786D">
        <w:rPr>
          <w:rFonts w:ascii="Arial" w:hAnsi="Arial" w:cs="Arial"/>
          <w:color w:val="000000"/>
          <w:sz w:val="20"/>
          <w:szCs w:val="20"/>
        </w:rPr>
        <w:t xml:space="preserve">smo v zadnjih 5 letih od objave naročila kvalitetno izvedli in zaključili najmanj </w:t>
      </w:r>
      <w:r w:rsidR="00481703">
        <w:rPr>
          <w:rFonts w:ascii="Arial" w:hAnsi="Arial" w:cs="Arial"/>
          <w:color w:val="000000"/>
          <w:sz w:val="20"/>
          <w:szCs w:val="20"/>
        </w:rPr>
        <w:t xml:space="preserve">po </w:t>
      </w:r>
      <w:r w:rsidRPr="009C786D">
        <w:rPr>
          <w:rFonts w:ascii="Arial" w:hAnsi="Arial" w:cs="Arial"/>
          <w:color w:val="000000"/>
          <w:sz w:val="20"/>
          <w:szCs w:val="20"/>
        </w:rPr>
        <w:t xml:space="preserve">en posel </w:t>
      </w:r>
      <w:r w:rsidR="009C786D" w:rsidRPr="009C786D">
        <w:rPr>
          <w:rFonts w:ascii="Arial" w:hAnsi="Arial" w:cs="Arial"/>
          <w:color w:val="000000"/>
          <w:sz w:val="20"/>
          <w:szCs w:val="20"/>
        </w:rPr>
        <w:t>s področja predmeta javnega naročila z naslednjimi značilnostmi (</w:t>
      </w:r>
      <w:r w:rsidR="009C786D" w:rsidRPr="009C786D">
        <w:rPr>
          <w:rFonts w:ascii="Arial" w:hAnsi="Arial" w:cs="Arial"/>
          <w:i/>
          <w:color w:val="000000"/>
          <w:sz w:val="20"/>
          <w:szCs w:val="20"/>
        </w:rPr>
        <w:t xml:space="preserve">opomba: </w:t>
      </w:r>
      <w:r w:rsidR="009C786D" w:rsidRPr="009C3A21">
        <w:rPr>
          <w:rFonts w:ascii="Arial" w:hAnsi="Arial" w:cs="Arial"/>
          <w:i/>
          <w:color w:val="000000"/>
          <w:sz w:val="20"/>
          <w:szCs w:val="20"/>
          <w:u w:val="single"/>
        </w:rPr>
        <w:t>ustrezno možnost izberite s klikom)</w:t>
      </w:r>
      <w:r w:rsidR="009C786D" w:rsidRPr="009C3A21">
        <w:rPr>
          <w:rFonts w:ascii="Arial" w:hAnsi="Arial" w:cs="Arial"/>
          <w:color w:val="000000"/>
          <w:sz w:val="20"/>
          <w:szCs w:val="20"/>
          <w:u w:val="single"/>
        </w:rPr>
        <w:t>:</w:t>
      </w:r>
    </w:p>
    <w:p w:rsidR="00481703" w:rsidRPr="00481703" w:rsidRDefault="00353074" w:rsidP="009B6715">
      <w:pPr>
        <w:spacing w:after="0" w:line="240" w:lineRule="auto"/>
        <w:ind w:left="709" w:hanging="283"/>
        <w:jc w:val="both"/>
        <w:textAlignment w:val="center"/>
        <w:rPr>
          <w:rFonts w:ascii="Arial" w:hAnsi="Arial" w:cs="Arial"/>
          <w:color w:val="000000"/>
          <w:position w:val="-2"/>
          <w:sz w:val="20"/>
          <w:szCs w:val="20"/>
        </w:rPr>
      </w:pPr>
      <w:sdt>
        <w:sdtPr>
          <w:rPr>
            <w:rFonts w:ascii="MS Gothic" w:eastAsia="MS Gothic" w:hAnsi="MS Gothic"/>
            <w:bCs/>
          </w:rPr>
          <w:id w:val="-741954588"/>
        </w:sdtPr>
        <w:sdtEndPr/>
        <w:sdtContent>
          <w:r w:rsidR="007041A6" w:rsidRPr="00481703">
            <w:rPr>
              <w:rFonts w:ascii="MS Gothic" w:eastAsia="MS Gothic" w:hAnsi="MS Gothic" w:cs="Arial" w:hint="eastAsia"/>
              <w:bCs/>
              <w:sz w:val="20"/>
              <w:szCs w:val="20"/>
            </w:rPr>
            <w:t>☐</w:t>
          </w:r>
        </w:sdtContent>
      </w:sdt>
      <w:r w:rsidR="007041A6" w:rsidRPr="00481703">
        <w:rPr>
          <w:rFonts w:ascii="Arial" w:hAnsi="Arial" w:cs="Arial"/>
          <w:color w:val="000000"/>
          <w:position w:val="-2"/>
          <w:sz w:val="20"/>
          <w:szCs w:val="20"/>
        </w:rPr>
        <w:t xml:space="preserve"> </w:t>
      </w:r>
      <w:proofErr w:type="gramStart"/>
      <w:r w:rsidR="00481703" w:rsidRPr="00481703">
        <w:rPr>
          <w:rFonts w:ascii="Arial" w:hAnsi="Arial" w:cs="Arial"/>
          <w:color w:val="000000"/>
          <w:position w:val="-2"/>
          <w:sz w:val="20"/>
          <w:szCs w:val="20"/>
        </w:rPr>
        <w:t>dobava</w:t>
      </w:r>
      <w:proofErr w:type="gramEnd"/>
      <w:r w:rsidR="00481703" w:rsidRPr="00481703">
        <w:rPr>
          <w:rFonts w:ascii="Arial" w:hAnsi="Arial" w:cs="Arial"/>
          <w:color w:val="000000"/>
          <w:position w:val="-2"/>
          <w:sz w:val="20"/>
          <w:szCs w:val="20"/>
        </w:rPr>
        <w:t xml:space="preserve"> in montaža pisarniškega pohištva za referenčni objekt s klasifikacijo CC-SI 122  ali CC-SI 126 v vrednosti najmanj 20.000,00 EUR brez DDV;</w:t>
      </w:r>
    </w:p>
    <w:p w:rsidR="00115367" w:rsidRPr="00481703" w:rsidRDefault="00353074" w:rsidP="009B6715">
      <w:pPr>
        <w:spacing w:after="0" w:line="240" w:lineRule="auto"/>
        <w:ind w:left="709" w:hanging="283"/>
        <w:jc w:val="both"/>
        <w:textAlignment w:val="center"/>
        <w:rPr>
          <w:rFonts w:ascii="Arial" w:hAnsi="Arial" w:cs="Arial"/>
          <w:color w:val="000000"/>
          <w:position w:val="-2"/>
          <w:sz w:val="20"/>
          <w:szCs w:val="20"/>
        </w:rPr>
      </w:pPr>
      <w:sdt>
        <w:sdtPr>
          <w:rPr>
            <w:rFonts w:ascii="MS Gothic" w:eastAsia="MS Gothic" w:hAnsi="MS Gothic"/>
            <w:bCs/>
          </w:rPr>
          <w:id w:val="486080822"/>
        </w:sdtPr>
        <w:sdtEndPr/>
        <w:sdtContent>
          <w:r w:rsidR="00481703" w:rsidRPr="00481703">
            <w:rPr>
              <w:rFonts w:ascii="MS Gothic" w:eastAsia="MS Gothic" w:hAnsi="MS Gothic" w:cs="Arial" w:hint="eastAsia"/>
              <w:bCs/>
              <w:sz w:val="20"/>
              <w:szCs w:val="20"/>
            </w:rPr>
            <w:t>☐</w:t>
          </w:r>
        </w:sdtContent>
      </w:sdt>
      <w:r w:rsidR="00481703" w:rsidRPr="00481703">
        <w:rPr>
          <w:rFonts w:ascii="Arial" w:hAnsi="Arial" w:cs="Arial"/>
          <w:color w:val="000000"/>
          <w:position w:val="-2"/>
          <w:sz w:val="20"/>
          <w:szCs w:val="20"/>
        </w:rPr>
        <w:t xml:space="preserve"> </w:t>
      </w:r>
      <w:proofErr w:type="gramStart"/>
      <w:r w:rsidR="00481703" w:rsidRPr="00481703">
        <w:rPr>
          <w:rFonts w:ascii="Arial" w:hAnsi="Arial" w:cs="Arial"/>
          <w:color w:val="000000"/>
          <w:position w:val="-2"/>
          <w:sz w:val="20"/>
          <w:szCs w:val="20"/>
        </w:rPr>
        <w:t>sanacija</w:t>
      </w:r>
      <w:proofErr w:type="gramEnd"/>
      <w:r w:rsidR="00481703" w:rsidRPr="00481703">
        <w:rPr>
          <w:rFonts w:ascii="Arial" w:hAnsi="Arial" w:cs="Arial"/>
          <w:color w:val="000000"/>
          <w:position w:val="-2"/>
          <w:sz w:val="20"/>
          <w:szCs w:val="20"/>
        </w:rPr>
        <w:t>, obnova ali rekonstrukcija notranjih prostorov objekta s klasifikacijo CC-SI 122  ali CC-SI 126;</w:t>
      </w:r>
    </w:p>
    <w:p w:rsidR="0034128C" w:rsidRDefault="00FD1312" w:rsidP="00AC3761">
      <w:pPr>
        <w:spacing w:after="0" w:line="240" w:lineRule="auto"/>
        <w:ind w:left="426"/>
        <w:jc w:val="both"/>
        <w:rPr>
          <w:rFonts w:ascii="Arial" w:hAnsi="Arial" w:cs="Arial"/>
          <w:color w:val="000000"/>
          <w:sz w:val="20"/>
          <w:szCs w:val="20"/>
        </w:rPr>
      </w:pPr>
      <w:r w:rsidRPr="00115367">
        <w:rPr>
          <w:rFonts w:ascii="Arial" w:hAnsi="Arial" w:cs="Arial"/>
          <w:color w:val="000000"/>
          <w:sz w:val="20"/>
          <w:szCs w:val="20"/>
        </w:rPr>
        <w:t>kar dokazujemo z vpisom</w:t>
      </w:r>
      <w:r>
        <w:rPr>
          <w:rFonts w:ascii="Arial" w:hAnsi="Arial" w:cs="Arial"/>
          <w:color w:val="000000"/>
          <w:sz w:val="20"/>
          <w:szCs w:val="20"/>
        </w:rPr>
        <w:t xml:space="preserve"> referenc v spisek referenc</w:t>
      </w:r>
      <w:r w:rsidR="00967CB1">
        <w:rPr>
          <w:rFonts w:ascii="Arial" w:hAnsi="Arial" w:cs="Arial"/>
          <w:color w:val="000000"/>
          <w:sz w:val="20"/>
          <w:szCs w:val="20"/>
        </w:rPr>
        <w:t>;</w:t>
      </w:r>
    </w:p>
    <w:p w:rsidR="008950E7" w:rsidRPr="00481703" w:rsidRDefault="008950E7" w:rsidP="00B9396A">
      <w:pPr>
        <w:numPr>
          <w:ilvl w:val="0"/>
          <w:numId w:val="6"/>
        </w:numPr>
        <w:spacing w:after="0" w:line="240" w:lineRule="auto"/>
        <w:ind w:left="426" w:hanging="357"/>
        <w:jc w:val="both"/>
        <w:rPr>
          <w:rFonts w:ascii="Arial" w:hAnsi="Arial" w:cs="Arial"/>
          <w:sz w:val="20"/>
          <w:szCs w:val="20"/>
        </w:rPr>
      </w:pPr>
      <w:r w:rsidRPr="00481703">
        <w:rPr>
          <w:rFonts w:ascii="Arial" w:hAnsi="Arial" w:cs="Arial"/>
          <w:sz w:val="20"/>
          <w:szCs w:val="20"/>
        </w:rPr>
        <w:t>na referenčnih objektih iz prejšnje alineje ni bilo unovčeno finančno zavarovanje za dobro izvedbo del in odpravo napak v garancijskem roku, ni bila zaračunana pogodbena kazen, referenčni naročnik ni naročil nadomestne storitve pri drugem izvajalcu in ni zaradi krivdnega razloga na naši strani odpovedal pogodbe, kar dokazujemo z vpisom referenc v spisek referenc;</w:t>
      </w:r>
    </w:p>
    <w:p w:rsidR="00481703" w:rsidRPr="00662E9E" w:rsidRDefault="00481703" w:rsidP="00481703">
      <w:pPr>
        <w:numPr>
          <w:ilvl w:val="0"/>
          <w:numId w:val="6"/>
        </w:numPr>
        <w:spacing w:after="0" w:line="240" w:lineRule="auto"/>
        <w:ind w:left="426" w:hanging="357"/>
        <w:jc w:val="both"/>
        <w:rPr>
          <w:rFonts w:ascii="Arial" w:hAnsi="Arial" w:cs="Arial"/>
          <w:sz w:val="20"/>
          <w:szCs w:val="20"/>
        </w:rPr>
      </w:pPr>
      <w:r w:rsidRPr="00662E9E">
        <w:rPr>
          <w:rFonts w:ascii="Arial" w:hAnsi="Arial" w:cs="Arial"/>
          <w:sz w:val="20"/>
          <w:szCs w:val="20"/>
        </w:rPr>
        <w:t>bomo za ves čas izvajanja predmeta naročila zagotovili zadostno število strokovno usposobljenega kadra, potrebnega za izvedbo del s področja stroke, ki ustreza razpisani vsebini del, pri čemer vodja del izpolnjuje pogoje po Gradbenem zakonu (GZ - Ur. l. št. 61/17);</w:t>
      </w:r>
    </w:p>
    <w:p w:rsidR="00A4198B" w:rsidRPr="00A4198B" w:rsidRDefault="00481703" w:rsidP="00481703">
      <w:pPr>
        <w:numPr>
          <w:ilvl w:val="1"/>
          <w:numId w:val="26"/>
        </w:numPr>
        <w:spacing w:after="0" w:line="240" w:lineRule="auto"/>
        <w:ind w:left="426"/>
        <w:jc w:val="both"/>
        <w:rPr>
          <w:rFonts w:ascii="Arial" w:hAnsi="Arial" w:cs="Arial"/>
          <w:sz w:val="20"/>
          <w:szCs w:val="20"/>
        </w:rPr>
      </w:pPr>
      <w:r w:rsidRPr="00662E9E">
        <w:rPr>
          <w:rFonts w:ascii="Arial" w:hAnsi="Arial" w:cs="Arial"/>
          <w:sz w:val="20"/>
          <w:szCs w:val="20"/>
        </w:rPr>
        <w:t xml:space="preserve">bomo določili vodjo gradnje skladno s 16. odstavkom 14. člena GZ, ki bo izvajal </w:t>
      </w:r>
      <w:r w:rsidR="00BC0759">
        <w:rPr>
          <w:rFonts w:ascii="Arial" w:hAnsi="Arial" w:cs="Arial"/>
          <w:sz w:val="20"/>
          <w:szCs w:val="20"/>
        </w:rPr>
        <w:t>dela in izpolnjuje pogoje po GZ.</w:t>
      </w:r>
      <w:r w:rsidR="00353074">
        <w:rPr>
          <w:rFonts w:ascii="Arial" w:hAnsi="Arial" w:cs="Arial"/>
          <w:sz w:val="20"/>
          <w:szCs w:val="20"/>
        </w:rPr>
        <w:t xml:space="preserve"> </w:t>
      </w:r>
      <w:bookmarkStart w:id="0" w:name="_GoBack"/>
      <w:bookmarkEnd w:id="0"/>
    </w:p>
    <w:p w:rsidR="00A4198B" w:rsidRDefault="00A4198B" w:rsidP="00B10292">
      <w:pPr>
        <w:spacing w:after="0" w:line="240" w:lineRule="auto"/>
        <w:ind w:left="66"/>
        <w:jc w:val="both"/>
        <w:rPr>
          <w:rFonts w:ascii="Arial" w:hAnsi="Arial" w:cs="Arial"/>
          <w:sz w:val="20"/>
          <w:szCs w:val="20"/>
        </w:rPr>
      </w:pPr>
    </w:p>
    <w:p w:rsidR="009B6715" w:rsidRDefault="009B6715" w:rsidP="00B10292">
      <w:pPr>
        <w:spacing w:after="0" w:line="240" w:lineRule="auto"/>
        <w:ind w:left="66"/>
        <w:jc w:val="both"/>
        <w:rPr>
          <w:rFonts w:ascii="Arial" w:hAnsi="Arial" w:cs="Arial"/>
          <w:sz w:val="20"/>
          <w:szCs w:val="20"/>
        </w:rPr>
      </w:pPr>
    </w:p>
    <w:p w:rsidR="00B10292" w:rsidRPr="003226E8" w:rsidRDefault="00B10292" w:rsidP="00B10292">
      <w:pPr>
        <w:pStyle w:val="Odstavekseznama"/>
        <w:numPr>
          <w:ilvl w:val="0"/>
          <w:numId w:val="7"/>
        </w:numPr>
        <w:spacing w:after="0" w:line="240" w:lineRule="auto"/>
        <w:jc w:val="both"/>
        <w:rPr>
          <w:rFonts w:ascii="Arial" w:hAnsi="Arial" w:cs="Arial"/>
          <w:b/>
          <w:bCs/>
          <w:color w:val="000000"/>
          <w:sz w:val="20"/>
          <w:szCs w:val="20"/>
        </w:rPr>
      </w:pPr>
      <w:r w:rsidRPr="003226E8">
        <w:rPr>
          <w:rFonts w:ascii="Arial" w:hAnsi="Arial" w:cs="Arial"/>
          <w:b/>
          <w:bCs/>
          <w:color w:val="000000"/>
          <w:sz w:val="20"/>
          <w:szCs w:val="20"/>
        </w:rPr>
        <w:t>Izjava v zvezi z vključevanjem okoljskih vidikov</w:t>
      </w:r>
    </w:p>
    <w:p w:rsidR="00B10292" w:rsidRDefault="00B10292" w:rsidP="00B10292">
      <w:pPr>
        <w:spacing w:after="0" w:line="240" w:lineRule="auto"/>
        <w:ind w:left="426"/>
        <w:jc w:val="both"/>
        <w:rPr>
          <w:rFonts w:ascii="Arial" w:hAnsi="Arial" w:cs="Arial"/>
          <w:color w:val="000000"/>
          <w:sz w:val="20"/>
          <w:szCs w:val="20"/>
        </w:rPr>
      </w:pPr>
    </w:p>
    <w:p w:rsidR="00B10292" w:rsidRPr="00890BA3" w:rsidRDefault="00B10292" w:rsidP="00B10292">
      <w:pPr>
        <w:spacing w:after="0" w:line="240" w:lineRule="auto"/>
        <w:rPr>
          <w:rFonts w:ascii="Arial" w:hAnsi="Arial" w:cs="Arial"/>
          <w:color w:val="000000"/>
          <w:sz w:val="20"/>
          <w:szCs w:val="20"/>
        </w:rPr>
      </w:pPr>
      <w:r w:rsidRPr="00873492">
        <w:rPr>
          <w:rFonts w:ascii="Arial" w:hAnsi="Arial" w:cs="Arial"/>
          <w:b/>
          <w:bCs/>
          <w:color w:val="000000"/>
          <w:sz w:val="20"/>
          <w:szCs w:val="20"/>
        </w:rPr>
        <w:t>S polno odgovornostjo izjavljamo, da</w:t>
      </w:r>
      <w:r>
        <w:rPr>
          <w:rFonts w:ascii="Arial" w:hAnsi="Arial" w:cs="Arial"/>
          <w:b/>
          <w:bCs/>
          <w:color w:val="000000"/>
          <w:sz w:val="20"/>
          <w:szCs w:val="20"/>
        </w:rPr>
        <w:t>:</w:t>
      </w:r>
    </w:p>
    <w:p w:rsidR="00B10292" w:rsidRDefault="00B10292" w:rsidP="00B9396A">
      <w:pPr>
        <w:numPr>
          <w:ilvl w:val="0"/>
          <w:numId w:val="6"/>
        </w:numPr>
        <w:spacing w:after="0" w:line="240" w:lineRule="auto"/>
        <w:ind w:left="426" w:hanging="357"/>
        <w:jc w:val="both"/>
        <w:rPr>
          <w:rFonts w:ascii="Arial" w:hAnsi="Arial" w:cs="Arial"/>
          <w:sz w:val="20"/>
          <w:szCs w:val="20"/>
          <w:lang w:eastAsia="zh-CN"/>
        </w:rPr>
      </w:pPr>
      <w:r w:rsidRPr="00BB5174">
        <w:rPr>
          <w:rFonts w:ascii="Arial" w:hAnsi="Arial" w:cs="Arial"/>
          <w:sz w:val="20"/>
          <w:szCs w:val="20"/>
        </w:rPr>
        <w:t>bo</w:t>
      </w:r>
      <w:r>
        <w:rPr>
          <w:rFonts w:ascii="Arial" w:hAnsi="Arial" w:cs="Arial"/>
          <w:sz w:val="20"/>
          <w:szCs w:val="20"/>
        </w:rPr>
        <w:t>mo</w:t>
      </w:r>
      <w:r w:rsidRPr="00BB5174">
        <w:rPr>
          <w:rFonts w:ascii="Arial" w:hAnsi="Arial" w:cs="Arial"/>
          <w:sz w:val="20"/>
          <w:szCs w:val="20"/>
        </w:rPr>
        <w:t xml:space="preserve"> v obsegu</w:t>
      </w:r>
      <w:r>
        <w:rPr>
          <w:rFonts w:ascii="Arial" w:hAnsi="Arial" w:cs="Arial"/>
          <w:sz w:val="20"/>
          <w:szCs w:val="20"/>
        </w:rPr>
        <w:t>,</w:t>
      </w:r>
      <w:r w:rsidRPr="00BB5174">
        <w:rPr>
          <w:rFonts w:ascii="Arial" w:hAnsi="Arial" w:cs="Arial"/>
          <w:sz w:val="20"/>
          <w:szCs w:val="20"/>
        </w:rPr>
        <w:t xml:space="preserve"> kot je to skladno s predmetom naročila</w:t>
      </w:r>
      <w:r>
        <w:rPr>
          <w:rFonts w:ascii="Arial" w:hAnsi="Arial" w:cs="Arial"/>
          <w:sz w:val="20"/>
          <w:szCs w:val="20"/>
        </w:rPr>
        <w:t>,</w:t>
      </w:r>
      <w:r w:rsidRPr="00BB5174">
        <w:rPr>
          <w:rFonts w:ascii="Arial" w:hAnsi="Arial" w:cs="Arial"/>
          <w:sz w:val="20"/>
          <w:szCs w:val="20"/>
        </w:rPr>
        <w:t xml:space="preserve"> spoštoval</w:t>
      </w:r>
      <w:r>
        <w:rPr>
          <w:rFonts w:ascii="Arial" w:hAnsi="Arial" w:cs="Arial"/>
          <w:sz w:val="20"/>
          <w:szCs w:val="20"/>
        </w:rPr>
        <w:t>i</w:t>
      </w:r>
      <w:r w:rsidRPr="00BB5174">
        <w:rPr>
          <w:rFonts w:ascii="Arial" w:hAnsi="Arial" w:cs="Arial"/>
          <w:sz w:val="20"/>
          <w:szCs w:val="20"/>
        </w:rPr>
        <w:t xml:space="preserve"> določbe Uredbe o zelenem javnem naročanju (Uradni list RS, št. 51/17) in dokumentacije v zvezi z oddajo javnega</w:t>
      </w:r>
      <w:r w:rsidRPr="00EA127D">
        <w:rPr>
          <w:rFonts w:ascii="Arial" w:hAnsi="Arial" w:cs="Arial"/>
          <w:sz w:val="20"/>
          <w:szCs w:val="20"/>
        </w:rPr>
        <w:t xml:space="preserve"> naročila za predmet tega naročila</w:t>
      </w:r>
      <w:r w:rsidR="002161DB">
        <w:rPr>
          <w:rFonts w:ascii="Arial" w:hAnsi="Arial" w:cs="Arial"/>
          <w:sz w:val="20"/>
          <w:szCs w:val="20"/>
        </w:rPr>
        <w:t>;</w:t>
      </w:r>
    </w:p>
    <w:p w:rsidR="008A4B82" w:rsidRPr="008A4B82" w:rsidRDefault="008A4B82" w:rsidP="00B9396A">
      <w:pPr>
        <w:numPr>
          <w:ilvl w:val="0"/>
          <w:numId w:val="6"/>
        </w:numPr>
        <w:spacing w:after="0" w:line="240" w:lineRule="auto"/>
        <w:ind w:left="426" w:hanging="357"/>
        <w:jc w:val="both"/>
        <w:rPr>
          <w:rFonts w:ascii="Arial" w:hAnsi="Arial" w:cs="Arial"/>
          <w:sz w:val="20"/>
          <w:szCs w:val="20"/>
          <w:lang w:eastAsia="zh-CN"/>
        </w:rPr>
      </w:pPr>
      <w:r>
        <w:rPr>
          <w:rFonts w:ascii="Arial" w:hAnsi="Arial" w:cs="Arial"/>
          <w:color w:val="000000"/>
          <w:position w:val="-2"/>
          <w:sz w:val="20"/>
          <w:szCs w:val="20"/>
        </w:rPr>
        <w:t xml:space="preserve">bo </w:t>
      </w:r>
      <w:r w:rsidRPr="008A4B82">
        <w:rPr>
          <w:rFonts w:ascii="Arial" w:hAnsi="Arial" w:cs="Arial"/>
          <w:color w:val="000000"/>
          <w:position w:val="-2"/>
          <w:sz w:val="20"/>
          <w:szCs w:val="20"/>
        </w:rPr>
        <w:t>delež lesa ali lesnih tvoriv v pohištvu znašal najmanj 70 % prostornine uporabljenih materialov za izdelavo pohištva, pri čemer bo les in materiali na njegovi osnovi izviral iz zakonitih in trajnostno pridelanih virov;</w:t>
      </w:r>
    </w:p>
    <w:p w:rsidR="00E534CD" w:rsidRPr="00894E66" w:rsidRDefault="00E534CD" w:rsidP="00894E66">
      <w:pPr>
        <w:numPr>
          <w:ilvl w:val="0"/>
          <w:numId w:val="6"/>
        </w:numPr>
        <w:spacing w:after="0" w:line="240" w:lineRule="auto"/>
        <w:ind w:left="426" w:hanging="357"/>
        <w:jc w:val="both"/>
        <w:rPr>
          <w:rFonts w:ascii="Arial" w:hAnsi="Arial" w:cs="Arial"/>
          <w:sz w:val="20"/>
          <w:szCs w:val="20"/>
        </w:rPr>
      </w:pPr>
      <w:r w:rsidRPr="00894E66">
        <w:rPr>
          <w:rFonts w:ascii="Arial" w:hAnsi="Arial" w:cs="Arial"/>
          <w:sz w:val="20"/>
          <w:szCs w:val="20"/>
        </w:rPr>
        <w:t xml:space="preserve">Aktivne snovi v zaščitnih sredstvih oziroma </w:t>
      </w:r>
      <w:proofErr w:type="spellStart"/>
      <w:r w:rsidRPr="00894E66">
        <w:rPr>
          <w:rFonts w:ascii="Arial" w:hAnsi="Arial" w:cs="Arial"/>
          <w:sz w:val="20"/>
          <w:szCs w:val="20"/>
        </w:rPr>
        <w:t>biocidnih</w:t>
      </w:r>
      <w:proofErr w:type="spellEnd"/>
      <w:r w:rsidRPr="00894E66">
        <w:rPr>
          <w:rFonts w:ascii="Arial" w:hAnsi="Arial" w:cs="Arial"/>
          <w:sz w:val="20"/>
          <w:szCs w:val="20"/>
        </w:rPr>
        <w:t xml:space="preserve"> pripravkih ne bodo temeljile na spojinah arzena, kroma ali organskega kositra;</w:t>
      </w:r>
    </w:p>
    <w:p w:rsidR="00E534CD" w:rsidRPr="00894E66" w:rsidRDefault="00894E66" w:rsidP="00894E66">
      <w:pPr>
        <w:numPr>
          <w:ilvl w:val="0"/>
          <w:numId w:val="6"/>
        </w:numPr>
        <w:spacing w:after="0" w:line="240" w:lineRule="auto"/>
        <w:ind w:left="426" w:hanging="357"/>
        <w:jc w:val="both"/>
        <w:rPr>
          <w:rFonts w:ascii="Arial" w:hAnsi="Arial" w:cs="Arial"/>
          <w:sz w:val="20"/>
          <w:szCs w:val="20"/>
        </w:rPr>
      </w:pPr>
      <w:r>
        <w:rPr>
          <w:rFonts w:ascii="Arial" w:hAnsi="Arial" w:cs="Arial"/>
          <w:sz w:val="20"/>
          <w:szCs w:val="20"/>
        </w:rPr>
        <w:t>b</w:t>
      </w:r>
      <w:r w:rsidR="00E534CD" w:rsidRPr="00894E66">
        <w:rPr>
          <w:rFonts w:ascii="Arial" w:hAnsi="Arial" w:cs="Arial"/>
          <w:sz w:val="20"/>
          <w:szCs w:val="20"/>
        </w:rPr>
        <w:t>odo plastični deli s težo enako ali večjo od 50 g morajo označeni s standardom za recikliranje ISO 11469 ali enakovrednim standardom in ne bodo vsebovali dodatkov materialov, ki lahko ovirajo recikliranje;</w:t>
      </w:r>
    </w:p>
    <w:p w:rsidR="00E534CD" w:rsidRPr="00894E66" w:rsidRDefault="00E534CD" w:rsidP="00894E66">
      <w:pPr>
        <w:numPr>
          <w:ilvl w:val="0"/>
          <w:numId w:val="6"/>
        </w:numPr>
        <w:spacing w:after="0" w:line="240" w:lineRule="auto"/>
        <w:ind w:left="426" w:hanging="357"/>
        <w:jc w:val="both"/>
        <w:rPr>
          <w:rFonts w:ascii="Arial" w:hAnsi="Arial" w:cs="Arial"/>
          <w:sz w:val="20"/>
          <w:szCs w:val="20"/>
        </w:rPr>
      </w:pPr>
      <w:r w:rsidRPr="00894E66">
        <w:rPr>
          <w:rFonts w:ascii="Arial" w:hAnsi="Arial" w:cs="Arial"/>
          <w:sz w:val="20"/>
          <w:szCs w:val="20"/>
        </w:rPr>
        <w:t xml:space="preserve">premazi za les ne bodo vsebovali </w:t>
      </w:r>
      <w:proofErr w:type="spellStart"/>
      <w:r w:rsidRPr="00894E66">
        <w:rPr>
          <w:rFonts w:ascii="Arial" w:hAnsi="Arial" w:cs="Arial"/>
          <w:sz w:val="20"/>
          <w:szCs w:val="20"/>
        </w:rPr>
        <w:t>aziridina</w:t>
      </w:r>
      <w:proofErr w:type="spellEnd"/>
      <w:r w:rsidRPr="00894E66">
        <w:rPr>
          <w:rFonts w:ascii="Arial" w:hAnsi="Arial" w:cs="Arial"/>
          <w:sz w:val="20"/>
          <w:szCs w:val="20"/>
        </w:rPr>
        <w:t xml:space="preserve"> in kromovih (VI) spojin ter več kot 130 g/l hlapnih organskih spojin (HOS). Plastični deli ne bodo vsebovali </w:t>
      </w:r>
      <w:proofErr w:type="spellStart"/>
      <w:r w:rsidRPr="00894E66">
        <w:rPr>
          <w:rFonts w:ascii="Arial" w:hAnsi="Arial" w:cs="Arial"/>
          <w:sz w:val="20"/>
          <w:szCs w:val="20"/>
        </w:rPr>
        <w:t>aziridina</w:t>
      </w:r>
      <w:proofErr w:type="spellEnd"/>
      <w:r w:rsidRPr="00894E66">
        <w:rPr>
          <w:rFonts w:ascii="Arial" w:hAnsi="Arial" w:cs="Arial"/>
          <w:sz w:val="20"/>
          <w:szCs w:val="20"/>
        </w:rPr>
        <w:t xml:space="preserve">, kromovih (VI) spojin in več kot 5 % teže hlapnih organskih spojin (HOS), kovinski deli pa ne </w:t>
      </w:r>
      <w:proofErr w:type="spellStart"/>
      <w:r w:rsidRPr="00894E66">
        <w:rPr>
          <w:rFonts w:ascii="Arial" w:hAnsi="Arial" w:cs="Arial"/>
          <w:sz w:val="20"/>
          <w:szCs w:val="20"/>
        </w:rPr>
        <w:t>aziridina</w:t>
      </w:r>
      <w:proofErr w:type="spellEnd"/>
      <w:r w:rsidRPr="00894E66">
        <w:rPr>
          <w:rFonts w:ascii="Arial" w:hAnsi="Arial" w:cs="Arial"/>
          <w:sz w:val="20"/>
          <w:szCs w:val="20"/>
        </w:rPr>
        <w:t xml:space="preserve"> in kromovih (VI) spojin;</w:t>
      </w:r>
    </w:p>
    <w:p w:rsidR="00E534CD" w:rsidRPr="00894E66" w:rsidRDefault="00894E66" w:rsidP="00894E66">
      <w:pPr>
        <w:numPr>
          <w:ilvl w:val="0"/>
          <w:numId w:val="6"/>
        </w:numPr>
        <w:spacing w:after="0" w:line="240" w:lineRule="auto"/>
        <w:ind w:left="426" w:hanging="357"/>
        <w:jc w:val="both"/>
        <w:rPr>
          <w:rFonts w:ascii="Arial" w:hAnsi="Arial" w:cs="Arial"/>
          <w:sz w:val="20"/>
          <w:szCs w:val="20"/>
        </w:rPr>
      </w:pPr>
      <w:r>
        <w:rPr>
          <w:rFonts w:ascii="Arial" w:hAnsi="Arial" w:cs="Arial"/>
          <w:sz w:val="20"/>
          <w:szCs w:val="20"/>
        </w:rPr>
        <w:t>e</w:t>
      </w:r>
      <w:r w:rsidR="00E534CD" w:rsidRPr="00894E66">
        <w:rPr>
          <w:rFonts w:ascii="Arial" w:hAnsi="Arial" w:cs="Arial"/>
          <w:sz w:val="20"/>
          <w:szCs w:val="20"/>
        </w:rPr>
        <w:t xml:space="preserve">misija oz. koncentracija formaldehida iz lesnih kompozitov ali plošč ne </w:t>
      </w:r>
      <w:r w:rsidR="00F31629" w:rsidRPr="00894E66">
        <w:rPr>
          <w:rFonts w:ascii="Arial" w:hAnsi="Arial" w:cs="Arial"/>
          <w:sz w:val="20"/>
          <w:szCs w:val="20"/>
        </w:rPr>
        <w:t>bo</w:t>
      </w:r>
      <w:r w:rsidR="00E534CD" w:rsidRPr="00894E66">
        <w:rPr>
          <w:rFonts w:ascii="Arial" w:hAnsi="Arial" w:cs="Arial"/>
          <w:sz w:val="20"/>
          <w:szCs w:val="20"/>
        </w:rPr>
        <w:t xml:space="preserve"> višja od 8 mg/100 g suhe snovi (določena po ekstrakcijski metodi, znani tudi kot perforator metoda – SIST EN 120) ali 3,5 mg/h*m2 (določena po plinski metodi – SIST EN 717-2) ali 0,1 </w:t>
      </w:r>
      <w:proofErr w:type="spellStart"/>
      <w:r w:rsidR="00E534CD" w:rsidRPr="00894E66">
        <w:rPr>
          <w:rFonts w:ascii="Arial" w:hAnsi="Arial" w:cs="Arial"/>
          <w:sz w:val="20"/>
          <w:szCs w:val="20"/>
        </w:rPr>
        <w:t>ppm</w:t>
      </w:r>
      <w:proofErr w:type="spellEnd"/>
      <w:r w:rsidR="00E534CD" w:rsidRPr="00894E66">
        <w:rPr>
          <w:rFonts w:ascii="Arial" w:hAnsi="Arial" w:cs="Arial"/>
          <w:sz w:val="20"/>
          <w:szCs w:val="20"/>
        </w:rPr>
        <w:t xml:space="preserve"> (določena po</w:t>
      </w:r>
      <w:r w:rsidR="00F31629" w:rsidRPr="00894E66">
        <w:rPr>
          <w:rFonts w:ascii="Arial" w:hAnsi="Arial" w:cs="Arial"/>
          <w:sz w:val="20"/>
          <w:szCs w:val="20"/>
        </w:rPr>
        <w:t xml:space="preserve"> metodi komore – SIST EN 717-1);</w:t>
      </w:r>
    </w:p>
    <w:p w:rsidR="00E534CD" w:rsidRPr="00894E66" w:rsidRDefault="00894E66" w:rsidP="00894E66">
      <w:pPr>
        <w:numPr>
          <w:ilvl w:val="0"/>
          <w:numId w:val="6"/>
        </w:numPr>
        <w:spacing w:after="0" w:line="240" w:lineRule="auto"/>
        <w:ind w:left="426" w:hanging="357"/>
        <w:jc w:val="both"/>
        <w:rPr>
          <w:rFonts w:ascii="Arial" w:hAnsi="Arial" w:cs="Arial"/>
          <w:sz w:val="20"/>
          <w:szCs w:val="20"/>
        </w:rPr>
      </w:pPr>
      <w:proofErr w:type="spellStart"/>
      <w:r>
        <w:rPr>
          <w:rFonts w:ascii="Arial" w:hAnsi="Arial" w:cs="Arial"/>
          <w:sz w:val="20"/>
          <w:szCs w:val="20"/>
        </w:rPr>
        <w:t>a</w:t>
      </w:r>
      <w:r w:rsidR="00E534CD" w:rsidRPr="00894E66">
        <w:rPr>
          <w:rFonts w:ascii="Arial" w:hAnsi="Arial" w:cs="Arial"/>
          <w:sz w:val="20"/>
          <w:szCs w:val="20"/>
        </w:rPr>
        <w:t>dhezivi</w:t>
      </w:r>
      <w:proofErr w:type="spellEnd"/>
      <w:r w:rsidR="00E534CD" w:rsidRPr="00894E66">
        <w:rPr>
          <w:rFonts w:ascii="Arial" w:hAnsi="Arial" w:cs="Arial"/>
          <w:sz w:val="20"/>
          <w:szCs w:val="20"/>
        </w:rPr>
        <w:t xml:space="preserve"> ali lepila</w:t>
      </w:r>
      <w:r w:rsidR="00F31629" w:rsidRPr="00894E66">
        <w:rPr>
          <w:rFonts w:ascii="Arial" w:hAnsi="Arial" w:cs="Arial"/>
          <w:sz w:val="20"/>
          <w:szCs w:val="20"/>
        </w:rPr>
        <w:t xml:space="preserve"> p</w:t>
      </w:r>
      <w:r w:rsidR="00E534CD" w:rsidRPr="00894E66">
        <w:rPr>
          <w:rFonts w:ascii="Arial" w:hAnsi="Arial" w:cs="Arial"/>
          <w:sz w:val="20"/>
          <w:szCs w:val="20"/>
        </w:rPr>
        <w:t xml:space="preserve">ri sestavljanju pohištva ne </w:t>
      </w:r>
      <w:r w:rsidR="00F31629" w:rsidRPr="00894E66">
        <w:rPr>
          <w:rFonts w:ascii="Arial" w:hAnsi="Arial" w:cs="Arial"/>
          <w:sz w:val="20"/>
          <w:szCs w:val="20"/>
        </w:rPr>
        <w:t>bodo</w:t>
      </w:r>
      <w:r w:rsidR="00E534CD" w:rsidRPr="00894E66">
        <w:rPr>
          <w:rFonts w:ascii="Arial" w:hAnsi="Arial" w:cs="Arial"/>
          <w:sz w:val="20"/>
          <w:szCs w:val="20"/>
        </w:rPr>
        <w:t xml:space="preserve"> vsebova</w:t>
      </w:r>
      <w:r w:rsidR="00F31629" w:rsidRPr="00894E66">
        <w:rPr>
          <w:rFonts w:ascii="Arial" w:hAnsi="Arial" w:cs="Arial"/>
          <w:sz w:val="20"/>
          <w:szCs w:val="20"/>
        </w:rPr>
        <w:t>l</w:t>
      </w:r>
      <w:r w:rsidR="00E534CD" w:rsidRPr="00894E66">
        <w:rPr>
          <w:rFonts w:ascii="Arial" w:hAnsi="Arial" w:cs="Arial"/>
          <w:sz w:val="20"/>
          <w:szCs w:val="20"/>
        </w:rPr>
        <w:t>i več kot 10</w:t>
      </w:r>
      <w:r w:rsidR="00F31629" w:rsidRPr="00894E66">
        <w:rPr>
          <w:rFonts w:ascii="Arial" w:hAnsi="Arial" w:cs="Arial"/>
          <w:sz w:val="20"/>
          <w:szCs w:val="20"/>
        </w:rPr>
        <w:t xml:space="preserve"> % hlapnih organskih spojin;</w:t>
      </w:r>
    </w:p>
    <w:p w:rsidR="008A4B82" w:rsidRDefault="00894E66" w:rsidP="00E534CD">
      <w:pPr>
        <w:numPr>
          <w:ilvl w:val="0"/>
          <w:numId w:val="6"/>
        </w:numPr>
        <w:spacing w:after="0" w:line="240" w:lineRule="auto"/>
        <w:ind w:left="426" w:hanging="357"/>
        <w:jc w:val="both"/>
        <w:rPr>
          <w:rFonts w:ascii="Arial" w:hAnsi="Arial" w:cs="Arial"/>
          <w:sz w:val="20"/>
          <w:szCs w:val="20"/>
        </w:rPr>
      </w:pPr>
      <w:r>
        <w:rPr>
          <w:rFonts w:ascii="Arial" w:hAnsi="Arial" w:cs="Arial"/>
          <w:sz w:val="20"/>
          <w:szCs w:val="20"/>
        </w:rPr>
        <w:t>p</w:t>
      </w:r>
      <w:r w:rsidR="00E534CD" w:rsidRPr="00894E66">
        <w:rPr>
          <w:rFonts w:ascii="Arial" w:hAnsi="Arial" w:cs="Arial"/>
          <w:sz w:val="20"/>
          <w:szCs w:val="20"/>
        </w:rPr>
        <w:t xml:space="preserve">otisni plini v pršilnih pripravkih za poliuretansko peno ne </w:t>
      </w:r>
      <w:r w:rsidR="00F31629" w:rsidRPr="00894E66">
        <w:rPr>
          <w:rFonts w:ascii="Arial" w:hAnsi="Arial" w:cs="Arial"/>
          <w:sz w:val="20"/>
          <w:szCs w:val="20"/>
        </w:rPr>
        <w:t>bodo</w:t>
      </w:r>
      <w:r w:rsidR="00E534CD" w:rsidRPr="00894E66">
        <w:rPr>
          <w:rFonts w:ascii="Arial" w:hAnsi="Arial" w:cs="Arial"/>
          <w:sz w:val="20"/>
          <w:szCs w:val="20"/>
        </w:rPr>
        <w:t xml:space="preserve"> </w:t>
      </w:r>
      <w:proofErr w:type="spellStart"/>
      <w:r w:rsidR="00E534CD" w:rsidRPr="00894E66">
        <w:rPr>
          <w:rFonts w:ascii="Arial" w:hAnsi="Arial" w:cs="Arial"/>
          <w:sz w:val="20"/>
          <w:szCs w:val="20"/>
        </w:rPr>
        <w:t>fluorirani</w:t>
      </w:r>
      <w:proofErr w:type="spellEnd"/>
      <w:r w:rsidR="00E534CD" w:rsidRPr="00894E66">
        <w:rPr>
          <w:rFonts w:ascii="Arial" w:hAnsi="Arial" w:cs="Arial"/>
          <w:sz w:val="20"/>
          <w:szCs w:val="20"/>
        </w:rPr>
        <w:t xml:space="preserve"> ogljikovodiki (CFC</w:t>
      </w:r>
      <w:r w:rsidR="002161DB">
        <w:rPr>
          <w:rFonts w:ascii="Arial" w:hAnsi="Arial" w:cs="Arial"/>
          <w:sz w:val="20"/>
          <w:szCs w:val="20"/>
        </w:rPr>
        <w:t>, HCFC, HFC) ali metilen klorid;</w:t>
      </w:r>
    </w:p>
    <w:p w:rsidR="00BF2CA2" w:rsidRPr="003C4D94" w:rsidRDefault="002161DB" w:rsidP="003C4D94">
      <w:pPr>
        <w:numPr>
          <w:ilvl w:val="0"/>
          <w:numId w:val="6"/>
        </w:numPr>
        <w:spacing w:after="0" w:line="240" w:lineRule="auto"/>
        <w:ind w:left="426" w:hanging="357"/>
        <w:jc w:val="both"/>
        <w:rPr>
          <w:rFonts w:ascii="Arial" w:hAnsi="Arial" w:cs="Arial"/>
          <w:sz w:val="20"/>
          <w:szCs w:val="20"/>
        </w:rPr>
      </w:pPr>
      <w:r w:rsidRPr="003C4D94">
        <w:rPr>
          <w:rFonts w:ascii="Arial" w:hAnsi="Arial" w:cs="Arial"/>
          <w:sz w:val="20"/>
          <w:szCs w:val="20"/>
        </w:rPr>
        <w:t>bodo svetilke za uporabo električnih sijalk</w:t>
      </w:r>
      <w:r w:rsidR="007571DD">
        <w:rPr>
          <w:rFonts w:ascii="Arial" w:hAnsi="Arial" w:cs="Arial"/>
          <w:sz w:val="20"/>
          <w:szCs w:val="20"/>
        </w:rPr>
        <w:t>,</w:t>
      </w:r>
      <w:r w:rsidRPr="003C4D94">
        <w:rPr>
          <w:rFonts w:ascii="Arial" w:hAnsi="Arial" w:cs="Arial"/>
          <w:sz w:val="20"/>
          <w:szCs w:val="20"/>
        </w:rPr>
        <w:t xml:space="preserve"> uvrščen</w:t>
      </w:r>
      <w:r w:rsidR="00F563F0">
        <w:rPr>
          <w:rFonts w:ascii="Arial" w:hAnsi="Arial" w:cs="Arial"/>
          <w:sz w:val="20"/>
          <w:szCs w:val="20"/>
        </w:rPr>
        <w:t>ih</w:t>
      </w:r>
      <w:r w:rsidRPr="003C4D94">
        <w:rPr>
          <w:rFonts w:ascii="Arial" w:hAnsi="Arial" w:cs="Arial"/>
          <w:sz w:val="20"/>
          <w:szCs w:val="20"/>
        </w:rPr>
        <w:t xml:space="preserve"> v razred energijske učinkovitosti A+ ali višje;</w:t>
      </w:r>
    </w:p>
    <w:p w:rsidR="002161DB" w:rsidRPr="003C4D94" w:rsidRDefault="00BF2CA2" w:rsidP="003C4D94">
      <w:pPr>
        <w:numPr>
          <w:ilvl w:val="0"/>
          <w:numId w:val="6"/>
        </w:numPr>
        <w:spacing w:after="0" w:line="240" w:lineRule="auto"/>
        <w:ind w:left="426" w:hanging="357"/>
        <w:jc w:val="both"/>
        <w:rPr>
          <w:rFonts w:ascii="Arial" w:hAnsi="Arial" w:cs="Arial"/>
          <w:sz w:val="20"/>
          <w:szCs w:val="20"/>
        </w:rPr>
      </w:pPr>
      <w:r w:rsidRPr="003C4D94">
        <w:rPr>
          <w:rFonts w:ascii="Arial" w:hAnsi="Arial" w:cs="Arial"/>
          <w:sz w:val="20"/>
          <w:szCs w:val="20"/>
        </w:rPr>
        <w:t>bo klimatska naprava</w:t>
      </w:r>
      <w:r w:rsidR="003C4D94" w:rsidRPr="003C4D94">
        <w:rPr>
          <w:rFonts w:ascii="Arial" w:hAnsi="Arial" w:cs="Arial"/>
          <w:sz w:val="20"/>
          <w:szCs w:val="20"/>
        </w:rPr>
        <w:t xml:space="preserve"> </w:t>
      </w:r>
      <w:r w:rsidRPr="003C4D94">
        <w:rPr>
          <w:rFonts w:ascii="Arial" w:hAnsi="Arial" w:cs="Arial"/>
          <w:sz w:val="20"/>
          <w:szCs w:val="20"/>
        </w:rPr>
        <w:t>glede hlajenja uvrščena v razred energijske učinkovitosti A++</w:t>
      </w:r>
      <w:r w:rsidR="003C4D94" w:rsidRPr="003C4D94">
        <w:rPr>
          <w:rFonts w:ascii="Arial" w:hAnsi="Arial" w:cs="Arial"/>
          <w:sz w:val="20"/>
          <w:szCs w:val="20"/>
        </w:rPr>
        <w:t xml:space="preserve">, </w:t>
      </w:r>
      <w:r w:rsidRPr="003C4D94">
        <w:rPr>
          <w:rFonts w:ascii="Arial" w:hAnsi="Arial" w:cs="Arial"/>
          <w:sz w:val="20"/>
          <w:szCs w:val="20"/>
        </w:rPr>
        <w:t xml:space="preserve">glede ogrevanja </w:t>
      </w:r>
      <w:r w:rsidR="003C4D94" w:rsidRPr="003C4D94">
        <w:rPr>
          <w:rFonts w:ascii="Arial" w:hAnsi="Arial" w:cs="Arial"/>
          <w:sz w:val="20"/>
          <w:szCs w:val="20"/>
        </w:rPr>
        <w:t>pa</w:t>
      </w:r>
      <w:r w:rsidRPr="003C4D94">
        <w:rPr>
          <w:rFonts w:ascii="Arial" w:hAnsi="Arial" w:cs="Arial"/>
          <w:sz w:val="20"/>
          <w:szCs w:val="20"/>
        </w:rPr>
        <w:t xml:space="preserve"> A ali višje</w:t>
      </w:r>
      <w:r w:rsidR="005071E3">
        <w:rPr>
          <w:rFonts w:ascii="Arial" w:hAnsi="Arial" w:cs="Arial"/>
          <w:sz w:val="20"/>
          <w:szCs w:val="20"/>
        </w:rPr>
        <w:t>;</w:t>
      </w:r>
    </w:p>
    <w:p w:rsidR="00B10292" w:rsidRPr="004E4A54" w:rsidRDefault="00B10292" w:rsidP="004E4A54">
      <w:pPr>
        <w:numPr>
          <w:ilvl w:val="0"/>
          <w:numId w:val="6"/>
        </w:numPr>
        <w:spacing w:after="0" w:line="240" w:lineRule="auto"/>
        <w:ind w:left="426" w:hanging="357"/>
        <w:jc w:val="both"/>
        <w:rPr>
          <w:rFonts w:ascii="Arial" w:hAnsi="Arial" w:cs="Arial"/>
          <w:sz w:val="20"/>
          <w:szCs w:val="20"/>
        </w:rPr>
      </w:pPr>
      <w:r w:rsidRPr="00B10292">
        <w:rPr>
          <w:rFonts w:ascii="Arial" w:hAnsi="Arial" w:cs="Arial"/>
          <w:sz w:val="20"/>
          <w:szCs w:val="20"/>
        </w:rPr>
        <w:t xml:space="preserve">bomo </w:t>
      </w:r>
      <w:r w:rsidR="00B060B9">
        <w:rPr>
          <w:rFonts w:ascii="Arial" w:hAnsi="Arial" w:cs="Arial"/>
          <w:sz w:val="20"/>
          <w:szCs w:val="20"/>
        </w:rPr>
        <w:t xml:space="preserve">predložili vsa </w:t>
      </w:r>
      <w:r w:rsidR="00B060B9" w:rsidRPr="00DC07A9">
        <w:rPr>
          <w:rFonts w:ascii="Arial" w:hAnsi="Arial" w:cs="Arial"/>
          <w:sz w:val="20"/>
          <w:szCs w:val="20"/>
        </w:rPr>
        <w:t>zahtevana dokazila o vključevanju okoljskih vidikov</w:t>
      </w:r>
      <w:r w:rsidR="005071E3">
        <w:rPr>
          <w:rFonts w:ascii="Arial" w:hAnsi="Arial" w:cs="Arial"/>
          <w:sz w:val="20"/>
          <w:szCs w:val="20"/>
        </w:rPr>
        <w:t xml:space="preserve">, kot izhaja iz razpisne </w:t>
      </w:r>
      <w:r w:rsidR="00360D82">
        <w:rPr>
          <w:rFonts w:ascii="Arial" w:hAnsi="Arial" w:cs="Arial"/>
          <w:sz w:val="20"/>
          <w:szCs w:val="20"/>
        </w:rPr>
        <w:t>dokumentacije</w:t>
      </w:r>
      <w:r w:rsidR="00B060B9" w:rsidRPr="00DC07A9">
        <w:rPr>
          <w:rFonts w:ascii="Arial" w:hAnsi="Arial" w:cs="Arial"/>
          <w:sz w:val="20"/>
          <w:szCs w:val="20"/>
        </w:rPr>
        <w:t>.</w:t>
      </w:r>
    </w:p>
    <w:p w:rsidR="00967CB1" w:rsidRDefault="00967CB1" w:rsidP="00AC3761">
      <w:pPr>
        <w:spacing w:after="0" w:line="240" w:lineRule="auto"/>
        <w:ind w:left="426"/>
        <w:jc w:val="both"/>
        <w:rPr>
          <w:rFonts w:ascii="Arial" w:hAnsi="Arial" w:cs="Arial"/>
          <w:color w:val="000000"/>
          <w:sz w:val="20"/>
          <w:szCs w:val="20"/>
        </w:rPr>
      </w:pPr>
    </w:p>
    <w:p w:rsidR="009B6715" w:rsidRDefault="009B6715" w:rsidP="00AC3761">
      <w:pPr>
        <w:spacing w:after="0" w:line="240" w:lineRule="auto"/>
        <w:ind w:left="426"/>
        <w:jc w:val="both"/>
        <w:rPr>
          <w:rFonts w:ascii="Arial" w:hAnsi="Arial" w:cs="Arial"/>
          <w:color w:val="000000"/>
          <w:sz w:val="20"/>
          <w:szCs w:val="20"/>
        </w:rPr>
      </w:pPr>
    </w:p>
    <w:p w:rsidR="0026440F" w:rsidRPr="00671F92" w:rsidRDefault="0026440F" w:rsidP="00671F92">
      <w:pPr>
        <w:pStyle w:val="Odstavekseznama"/>
        <w:numPr>
          <w:ilvl w:val="0"/>
          <w:numId w:val="7"/>
        </w:numPr>
        <w:spacing w:after="0" w:line="240" w:lineRule="auto"/>
        <w:jc w:val="both"/>
        <w:rPr>
          <w:rFonts w:ascii="Arial" w:hAnsi="Arial" w:cs="Arial"/>
          <w:b/>
          <w:bCs/>
          <w:color w:val="000000"/>
          <w:sz w:val="20"/>
          <w:szCs w:val="20"/>
        </w:rPr>
      </w:pPr>
      <w:r w:rsidRPr="00671F92">
        <w:rPr>
          <w:rFonts w:ascii="Arial" w:hAnsi="Arial" w:cs="Arial"/>
          <w:b/>
          <w:bCs/>
          <w:color w:val="000000"/>
          <w:sz w:val="20"/>
          <w:szCs w:val="20"/>
        </w:rPr>
        <w:t>Hkrati izjavljamo, da:</w:t>
      </w:r>
    </w:p>
    <w:p w:rsidR="0026440F" w:rsidRDefault="0026440F" w:rsidP="0026440F">
      <w:pPr>
        <w:numPr>
          <w:ilvl w:val="0"/>
          <w:numId w:val="6"/>
        </w:numPr>
        <w:spacing w:after="0" w:line="240" w:lineRule="auto"/>
        <w:ind w:left="426" w:hanging="357"/>
        <w:jc w:val="both"/>
        <w:rPr>
          <w:rFonts w:ascii="Arial" w:hAnsi="Arial" w:cs="Arial"/>
          <w:color w:val="000000"/>
          <w:sz w:val="20"/>
          <w:szCs w:val="20"/>
        </w:rPr>
      </w:pPr>
      <w:r w:rsidRPr="003A5304">
        <w:rPr>
          <w:rFonts w:ascii="Arial" w:hAnsi="Arial" w:cs="Arial"/>
          <w:sz w:val="20"/>
          <w:szCs w:val="20"/>
        </w:rPr>
        <w:t xml:space="preserve">izpolnjujemo vse ostale pogoje </w:t>
      </w:r>
      <w:r w:rsidRPr="009860EA">
        <w:rPr>
          <w:rFonts w:ascii="Arial" w:hAnsi="Arial" w:cs="Arial"/>
          <w:color w:val="000000"/>
          <w:sz w:val="20"/>
          <w:szCs w:val="20"/>
        </w:rPr>
        <w:t>za izvedbo naročila, ki ji</w:t>
      </w:r>
      <w:r>
        <w:rPr>
          <w:rFonts w:ascii="Arial" w:hAnsi="Arial" w:cs="Arial"/>
          <w:color w:val="000000"/>
          <w:sz w:val="20"/>
          <w:szCs w:val="20"/>
        </w:rPr>
        <w:t>h določa razpisna dokumentacija;</w:t>
      </w:r>
    </w:p>
    <w:p w:rsidR="0026440F" w:rsidRPr="002876DC" w:rsidRDefault="0026440F" w:rsidP="0026440F">
      <w:pPr>
        <w:numPr>
          <w:ilvl w:val="0"/>
          <w:numId w:val="6"/>
        </w:numPr>
        <w:spacing w:after="0" w:line="240" w:lineRule="auto"/>
        <w:ind w:left="426" w:hanging="357"/>
        <w:jc w:val="both"/>
        <w:rPr>
          <w:rFonts w:ascii="Arial" w:hAnsi="Arial" w:cs="Arial"/>
          <w:color w:val="000000"/>
          <w:sz w:val="20"/>
          <w:szCs w:val="20"/>
        </w:rPr>
      </w:pPr>
      <w:r w:rsidRPr="00F567F2">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r>
        <w:rPr>
          <w:rFonts w:ascii="Arial" w:hAnsi="Arial" w:cs="Arial"/>
          <w:sz w:val="20"/>
          <w:szCs w:val="20"/>
        </w:rPr>
        <w:t>, oziroma bomo izročili ustrezna pooblastila za pridobitev podatkov iz uradnih evidenc.</w:t>
      </w:r>
    </w:p>
    <w:p w:rsidR="001C4FC3" w:rsidRPr="009860EA" w:rsidRDefault="001C4FC3" w:rsidP="00985B56">
      <w:pPr>
        <w:spacing w:after="0" w:line="240" w:lineRule="auto"/>
        <w:jc w:val="both"/>
        <w:rPr>
          <w:rFonts w:ascii="Arial" w:hAnsi="Arial" w:cs="Arial"/>
          <w:color w:val="000000"/>
          <w:sz w:val="20"/>
          <w:szCs w:val="20"/>
          <w:u w:val="single"/>
        </w:rPr>
      </w:pPr>
    </w:p>
    <w:p w:rsidR="00967A62" w:rsidRDefault="00967A62" w:rsidP="00967A62">
      <w:pPr>
        <w:spacing w:after="0" w:line="240" w:lineRule="auto"/>
        <w:jc w:val="both"/>
        <w:rPr>
          <w:rFonts w:ascii="Arial" w:hAnsi="Arial" w:cs="Arial"/>
          <w:color w:val="000000"/>
          <w:sz w:val="20"/>
          <w:szCs w:val="20"/>
        </w:rPr>
      </w:pPr>
      <w:r w:rsidRPr="00BE4A6C">
        <w:rPr>
          <w:rFonts w:ascii="Arial" w:hAnsi="Arial" w:cs="Arial"/>
          <w:color w:val="000000"/>
          <w:sz w:val="20"/>
          <w:szCs w:val="20"/>
        </w:rPr>
        <w:t xml:space="preserve">Z dejanjem oddaje zavezujoče ponudbe dajem tudi uradno soglasje, da naročnik v zvezi z oddajo </w:t>
      </w:r>
      <w:r w:rsidRPr="001A15C3">
        <w:rPr>
          <w:rFonts w:ascii="Arial" w:hAnsi="Arial" w:cs="Arial"/>
          <w:color w:val="000000"/>
          <w:sz w:val="20"/>
          <w:szCs w:val="20"/>
        </w:rPr>
        <w:t>naročila »</w:t>
      </w:r>
      <w:r w:rsidR="00680DB5">
        <w:rPr>
          <w:rFonts w:ascii="Arial" w:hAnsi="Arial" w:cs="Arial"/>
          <w:b/>
          <w:bCs/>
          <w:sz w:val="20"/>
          <w:szCs w:val="20"/>
        </w:rPr>
        <w:t>Okoljsko manj obremenjujoča obnova sejne sobe Občine Tržič in hodnika pred sejno sobo</w:t>
      </w:r>
      <w:r w:rsidR="00D27059" w:rsidRPr="001A15C3">
        <w:rPr>
          <w:rFonts w:ascii="Arial" w:hAnsi="Arial" w:cs="Arial"/>
          <w:b/>
          <w:bCs/>
          <w:sz w:val="20"/>
          <w:szCs w:val="20"/>
        </w:rPr>
        <w:t>«</w:t>
      </w:r>
      <w:r w:rsidRPr="001A15C3">
        <w:rPr>
          <w:rFonts w:ascii="Arial" w:hAnsi="Arial" w:cs="Arial"/>
          <w:color w:val="000000"/>
          <w:sz w:val="20"/>
          <w:szCs w:val="20"/>
        </w:rPr>
        <w:t>« pridobi podatke za</w:t>
      </w:r>
      <w:r w:rsidRPr="00BE4A6C">
        <w:rPr>
          <w:rFonts w:ascii="Arial" w:hAnsi="Arial" w:cs="Arial"/>
          <w:color w:val="000000"/>
          <w:sz w:val="20"/>
          <w:szCs w:val="20"/>
        </w:rPr>
        <w:t xml:space="preserve"> preveritev ponudbe v skladu z 89. členom ZJN-3 v enotnem informacijskem sistemu </w:t>
      </w:r>
      <w:proofErr w:type="spellStart"/>
      <w:r w:rsidRPr="00BE4A6C">
        <w:rPr>
          <w:rFonts w:ascii="Arial" w:hAnsi="Arial" w:cs="Arial"/>
          <w:color w:val="000000"/>
          <w:sz w:val="20"/>
          <w:szCs w:val="20"/>
        </w:rPr>
        <w:t>eDosje</w:t>
      </w:r>
      <w:proofErr w:type="spellEnd"/>
      <w:r w:rsidRPr="00BE4A6C">
        <w:rPr>
          <w:rFonts w:ascii="Arial" w:hAnsi="Arial" w:cs="Arial"/>
          <w:color w:val="000000"/>
          <w:sz w:val="20"/>
          <w:szCs w:val="20"/>
        </w:rPr>
        <w:t xml:space="preserve"> iz de</w:t>
      </w:r>
      <w:r>
        <w:rPr>
          <w:rFonts w:ascii="Arial" w:hAnsi="Arial" w:cs="Arial"/>
          <w:color w:val="000000"/>
          <w:sz w:val="20"/>
          <w:szCs w:val="20"/>
        </w:rPr>
        <w:t>vetega odstavka 77. člena ZJN-</w:t>
      </w:r>
      <w:r w:rsidRPr="00BE4A6C">
        <w:rPr>
          <w:rFonts w:ascii="Arial" w:hAnsi="Arial" w:cs="Arial"/>
          <w:color w:val="000000"/>
          <w:sz w:val="20"/>
          <w:szCs w:val="20"/>
        </w:rPr>
        <w:t>3.</w:t>
      </w:r>
    </w:p>
    <w:p w:rsidR="00967A62" w:rsidRDefault="00967A62" w:rsidP="00967A62">
      <w:pPr>
        <w:spacing w:after="0" w:line="240" w:lineRule="auto"/>
        <w:jc w:val="both"/>
        <w:rPr>
          <w:rFonts w:ascii="Arial" w:hAnsi="Arial" w:cs="Arial"/>
          <w:color w:val="000000"/>
          <w:sz w:val="20"/>
          <w:szCs w:val="20"/>
        </w:rPr>
      </w:pPr>
    </w:p>
    <w:p w:rsidR="00967A62" w:rsidRDefault="00967A62" w:rsidP="00967A62">
      <w:pPr>
        <w:spacing w:after="0" w:line="240" w:lineRule="auto"/>
        <w:jc w:val="both"/>
        <w:rPr>
          <w:rFonts w:ascii="Arial" w:hAnsi="Arial" w:cs="Arial"/>
          <w:color w:val="000000"/>
          <w:sz w:val="20"/>
          <w:szCs w:val="20"/>
          <w:u w:val="single"/>
        </w:rPr>
      </w:pPr>
      <w:r w:rsidRPr="00BE4A6C">
        <w:rPr>
          <w:rFonts w:ascii="Arial" w:hAnsi="Arial" w:cs="Arial"/>
          <w:color w:val="000000"/>
          <w:sz w:val="20"/>
          <w:szCs w:val="20"/>
          <w:u w:val="single"/>
        </w:rPr>
        <w:t>Z dejanjem oddaje zavezujoče ponudbe izjavljamo</w:t>
      </w:r>
      <w:r w:rsidRPr="009860EA">
        <w:rPr>
          <w:rFonts w:ascii="Arial" w:hAnsi="Arial" w:cs="Arial"/>
          <w:color w:val="000000"/>
          <w:sz w:val="20"/>
          <w:szCs w:val="20"/>
          <w:u w:val="single"/>
        </w:rPr>
        <w:t xml:space="preserve">, da izpolnjujemo vse pogoje iz razpisne dokumentacije, za katere je navedeno, da se izpolnjevanje izkazuje s </w:t>
      </w:r>
      <w:r>
        <w:rPr>
          <w:rFonts w:ascii="Arial" w:hAnsi="Arial" w:cs="Arial"/>
          <w:color w:val="000000"/>
          <w:sz w:val="20"/>
          <w:szCs w:val="20"/>
          <w:u w:val="single"/>
        </w:rPr>
        <w:t>predložitvijo t</w:t>
      </w:r>
      <w:r w:rsidRPr="009860EA">
        <w:rPr>
          <w:rFonts w:ascii="Arial" w:hAnsi="Arial" w:cs="Arial"/>
          <w:color w:val="000000"/>
          <w:sz w:val="20"/>
          <w:szCs w:val="20"/>
          <w:u w:val="single"/>
        </w:rPr>
        <w:t>e izjave!</w:t>
      </w:r>
    </w:p>
    <w:p w:rsidR="00413895" w:rsidRPr="009860EA" w:rsidRDefault="00413895" w:rsidP="00967A62">
      <w:pPr>
        <w:spacing w:after="0" w:line="240" w:lineRule="auto"/>
        <w:jc w:val="both"/>
        <w:rPr>
          <w:rFonts w:ascii="Arial" w:hAnsi="Arial" w:cs="Arial"/>
          <w:sz w:val="20"/>
          <w:szCs w:val="20"/>
        </w:rPr>
      </w:pPr>
    </w:p>
    <w:p w:rsidR="00985B56" w:rsidRDefault="00985B56" w:rsidP="00985B56">
      <w:pPr>
        <w:spacing w:after="0" w:line="240" w:lineRule="auto"/>
        <w:jc w:val="both"/>
        <w:rPr>
          <w:rFonts w:ascii="Arial" w:hAnsi="Arial" w:cs="Arial"/>
          <w:color w:val="000000"/>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4C7D7B" w:rsidRPr="009860EA" w:rsidTr="008252EB">
        <w:tc>
          <w:tcPr>
            <w:tcW w:w="4080" w:type="dxa"/>
            <w:tcMar>
              <w:top w:w="75" w:type="dxa"/>
              <w:bottom w:w="75" w:type="dxa"/>
            </w:tcMar>
            <w:vAlign w:val="center"/>
          </w:tcPr>
          <w:p w:rsidR="004C7D7B" w:rsidRPr="009860EA" w:rsidRDefault="004C7D7B" w:rsidP="00734B84">
            <w:pPr>
              <w:rPr>
                <w:rFonts w:ascii="Arial" w:hAnsi="Arial" w:cs="Arial"/>
                <w:sz w:val="20"/>
                <w:szCs w:val="20"/>
              </w:rPr>
            </w:pPr>
            <w:r w:rsidRPr="009860EA">
              <w:rPr>
                <w:rFonts w:ascii="Arial" w:hAnsi="Arial" w:cs="Arial"/>
                <w:color w:val="000000"/>
                <w:position w:val="-2"/>
                <w:sz w:val="20"/>
                <w:szCs w:val="20"/>
              </w:rPr>
              <w:t>Kraj in datum:</w:t>
            </w:r>
          </w:p>
        </w:tc>
        <w:tc>
          <w:tcPr>
            <w:tcW w:w="0" w:type="auto"/>
            <w:tcMar>
              <w:top w:w="75" w:type="dxa"/>
              <w:bottom w:w="75" w:type="dxa"/>
            </w:tcMar>
            <w:vAlign w:val="center"/>
          </w:tcPr>
          <w:p w:rsidR="004C7D7B" w:rsidRPr="009860EA" w:rsidRDefault="004C7D7B" w:rsidP="00734B84">
            <w:pPr>
              <w:rPr>
                <w:rFonts w:ascii="Arial" w:hAnsi="Arial" w:cs="Arial"/>
                <w:sz w:val="20"/>
                <w:szCs w:val="20"/>
              </w:rPr>
            </w:pPr>
            <w:r w:rsidRPr="009860EA">
              <w:rPr>
                <w:rFonts w:ascii="Arial" w:hAnsi="Arial" w:cs="Arial"/>
                <w:color w:val="000000"/>
                <w:position w:val="-2"/>
                <w:sz w:val="20"/>
                <w:szCs w:val="20"/>
              </w:rPr>
              <w:t>Ime in priimek: _____________________</w:t>
            </w:r>
          </w:p>
        </w:tc>
      </w:tr>
    </w:tbl>
    <w:p w:rsidR="00A87B26" w:rsidRDefault="00A87B26" w:rsidP="00985B56">
      <w:pPr>
        <w:sectPr w:rsidR="00A87B26" w:rsidSect="00A87B26">
          <w:pgSz w:w="11906" w:h="16838"/>
          <w:pgMar w:top="1418" w:right="1418" w:bottom="1418" w:left="1418" w:header="567" w:footer="680" w:gutter="0"/>
          <w:cols w:space="708"/>
          <w:titlePg/>
          <w:docGrid w:linePitch="360"/>
        </w:sectPr>
      </w:pPr>
    </w:p>
    <w:p w:rsidR="0011375A" w:rsidRPr="009860EA" w:rsidRDefault="0011375A" w:rsidP="00D66E0C">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1" w:name="_Ref493144165"/>
      <w:bookmarkStart w:id="2" w:name="_Toc508974760"/>
      <w:bookmarkStart w:id="3" w:name="_Ref493144139"/>
      <w:r w:rsidRPr="009860EA">
        <w:rPr>
          <w:rFonts w:cs="Arial"/>
          <w:szCs w:val="20"/>
        </w:rPr>
        <w:t>Izjava podizvajalca</w:t>
      </w:r>
      <w:bookmarkEnd w:id="1"/>
      <w:bookmarkEnd w:id="2"/>
    </w:p>
    <w:tbl>
      <w:tblPr>
        <w:tblStyle w:val="NormalTablePHPDOCX"/>
        <w:tblW w:w="8674" w:type="dxa"/>
        <w:tblInd w:w="108" w:type="dxa"/>
        <w:tblLook w:val="04A0" w:firstRow="1" w:lastRow="0" w:firstColumn="1" w:lastColumn="0" w:noHBand="0" w:noVBand="1"/>
      </w:tblPr>
      <w:tblGrid>
        <w:gridCol w:w="2863"/>
        <w:gridCol w:w="5811"/>
      </w:tblGrid>
      <w:tr w:rsidR="008416D0" w:rsidRPr="00851B33"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416D0" w:rsidRPr="00851B33" w:rsidRDefault="008416D0" w:rsidP="00920690">
            <w:pPr>
              <w:jc w:val="right"/>
              <w:rPr>
                <w:rFonts w:ascii="Arial" w:hAnsi="Arial" w:cs="Arial"/>
                <w:b/>
                <w:sz w:val="20"/>
                <w:szCs w:val="20"/>
              </w:rPr>
            </w:pPr>
            <w:r>
              <w:rPr>
                <w:rFonts w:ascii="Arial" w:hAnsi="Arial" w:cs="Arial"/>
                <w:b/>
                <w:bCs/>
                <w:color w:val="000000"/>
                <w:position w:val="-2"/>
                <w:sz w:val="20"/>
                <w:szCs w:val="20"/>
                <w:shd w:val="clear" w:color="auto" w:fill="CCCCCC"/>
              </w:rPr>
              <w:t>Popoln n</w:t>
            </w:r>
            <w:r w:rsidRPr="00851B33">
              <w:rPr>
                <w:rFonts w:ascii="Arial" w:hAnsi="Arial" w:cs="Arial"/>
                <w:b/>
                <w:bCs/>
                <w:color w:val="000000"/>
                <w:position w:val="-2"/>
                <w:sz w:val="20"/>
                <w:szCs w:val="20"/>
                <w:shd w:val="clear" w:color="auto" w:fill="CCCCCC"/>
              </w:rPr>
              <w:t xml:space="preserve">aziv </w:t>
            </w:r>
            <w:r>
              <w:rPr>
                <w:rFonts w:ascii="Arial" w:hAnsi="Arial" w:cs="Arial"/>
                <w:b/>
                <w:bCs/>
                <w:color w:val="000000"/>
                <w:position w:val="-2"/>
                <w:sz w:val="20"/>
                <w:szCs w:val="20"/>
                <w:shd w:val="clear" w:color="auto" w:fill="CCCCCC"/>
              </w:rPr>
              <w:t>podizvajalca</w:t>
            </w:r>
            <w:r w:rsidRPr="00851B33">
              <w:rPr>
                <w:rFonts w:ascii="Arial" w:hAnsi="Arial" w:cs="Arial"/>
                <w:b/>
                <w:bCs/>
                <w:color w:val="000000"/>
                <w:position w:val="-2"/>
                <w:sz w:val="20"/>
                <w:szCs w:val="20"/>
                <w:shd w:val="clear" w:color="auto" w:fill="CCCCCC"/>
              </w:rPr>
              <w:t>:</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16D0" w:rsidRPr="00851B33" w:rsidRDefault="008416D0" w:rsidP="008416D0">
            <w:pPr>
              <w:rPr>
                <w:rFonts w:ascii="Arial" w:hAnsi="Arial" w:cs="Arial"/>
                <w:sz w:val="20"/>
                <w:szCs w:val="20"/>
              </w:rPr>
            </w:pPr>
            <w:r w:rsidRPr="00851B33">
              <w:rPr>
                <w:rFonts w:ascii="Arial" w:hAnsi="Arial" w:cs="Arial"/>
                <w:color w:val="000000"/>
                <w:position w:val="-2"/>
                <w:sz w:val="20"/>
                <w:szCs w:val="20"/>
              </w:rPr>
              <w:t> </w:t>
            </w:r>
          </w:p>
        </w:tc>
      </w:tr>
      <w:tr w:rsidR="008416D0" w:rsidRPr="00851B33"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416D0" w:rsidRPr="00851B33" w:rsidRDefault="008416D0" w:rsidP="00920690">
            <w:pPr>
              <w:jc w:val="right"/>
              <w:rPr>
                <w:rFonts w:ascii="Arial" w:hAnsi="Arial" w:cs="Arial"/>
                <w:b/>
                <w:sz w:val="20"/>
                <w:szCs w:val="20"/>
              </w:rPr>
            </w:pPr>
            <w:r w:rsidRPr="009C2224">
              <w:rPr>
                <w:rFonts w:ascii="Arial" w:hAnsi="Arial" w:cs="Arial"/>
                <w:b/>
                <w:bCs/>
                <w:color w:val="000000"/>
                <w:position w:val="-2"/>
                <w:sz w:val="20"/>
                <w:szCs w:val="20"/>
                <w:shd w:val="clear" w:color="auto" w:fill="CCCCCC"/>
              </w:rPr>
              <w:t xml:space="preserve">Naslov </w:t>
            </w:r>
            <w:r>
              <w:rPr>
                <w:rFonts w:ascii="Arial" w:hAnsi="Arial" w:cs="Arial"/>
                <w:b/>
                <w:bCs/>
                <w:color w:val="000000"/>
                <w:position w:val="-2"/>
                <w:sz w:val="20"/>
                <w:szCs w:val="20"/>
                <w:shd w:val="clear" w:color="auto" w:fill="CCCCCC"/>
              </w:rPr>
              <w:t>podizvajalca</w:t>
            </w:r>
            <w:r w:rsidRPr="009C2224">
              <w:rPr>
                <w:rFonts w:ascii="Arial" w:hAnsi="Arial" w:cs="Arial"/>
                <w:b/>
                <w:bCs/>
                <w:color w:val="000000"/>
                <w:position w:val="-2"/>
                <w:sz w:val="20"/>
                <w:szCs w:val="20"/>
                <w:shd w:val="clear" w:color="auto" w:fill="CCCCCC"/>
              </w:rPr>
              <w:t>:</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16D0" w:rsidRPr="00851B33" w:rsidRDefault="008416D0" w:rsidP="008416D0">
            <w:pPr>
              <w:rPr>
                <w:rFonts w:ascii="Arial" w:hAnsi="Arial" w:cs="Arial"/>
                <w:sz w:val="20"/>
                <w:szCs w:val="20"/>
              </w:rPr>
            </w:pPr>
            <w:r w:rsidRPr="00851B33">
              <w:rPr>
                <w:rFonts w:ascii="Arial" w:hAnsi="Arial" w:cs="Arial"/>
                <w:color w:val="000000"/>
                <w:position w:val="-2"/>
                <w:sz w:val="20"/>
                <w:szCs w:val="20"/>
              </w:rPr>
              <w:t> </w:t>
            </w:r>
          </w:p>
        </w:tc>
      </w:tr>
      <w:tr w:rsidR="008416D0" w:rsidRPr="005B29CD"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416D0" w:rsidRPr="00851B33" w:rsidRDefault="008416D0" w:rsidP="00920690">
            <w:pPr>
              <w:jc w:val="right"/>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ID za DDV:</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16D0" w:rsidRPr="005B29CD" w:rsidRDefault="008416D0" w:rsidP="008416D0">
            <w:pPr>
              <w:rPr>
                <w:rFonts w:ascii="Arial" w:hAnsi="Arial" w:cs="Arial"/>
                <w:b/>
                <w:bCs/>
                <w:color w:val="000000"/>
                <w:position w:val="-2"/>
                <w:sz w:val="20"/>
                <w:szCs w:val="20"/>
                <w:shd w:val="clear" w:color="auto" w:fill="CCCCCC"/>
              </w:rPr>
            </w:pPr>
          </w:p>
        </w:tc>
      </w:tr>
      <w:tr w:rsidR="008416D0" w:rsidRPr="005B29CD"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416D0" w:rsidRPr="005B29CD" w:rsidRDefault="008416D0" w:rsidP="00920690">
            <w:pPr>
              <w:jc w:val="right"/>
              <w:rPr>
                <w:rFonts w:ascii="Arial" w:hAnsi="Arial" w:cs="Arial"/>
                <w:b/>
                <w:bCs/>
                <w:color w:val="000000"/>
                <w:position w:val="-2"/>
                <w:sz w:val="20"/>
                <w:szCs w:val="20"/>
                <w:shd w:val="clear" w:color="auto" w:fill="CCCCCC"/>
              </w:rPr>
            </w:pPr>
            <w:r>
              <w:rPr>
                <w:rFonts w:ascii="Arial" w:hAnsi="Arial" w:cs="Arial"/>
                <w:b/>
                <w:bCs/>
                <w:color w:val="000000"/>
                <w:position w:val="-2"/>
                <w:sz w:val="20"/>
                <w:szCs w:val="20"/>
                <w:shd w:val="clear" w:color="auto" w:fill="CCCCCC"/>
              </w:rPr>
              <w:t>M</w:t>
            </w:r>
            <w:r w:rsidRPr="005B29CD">
              <w:rPr>
                <w:rFonts w:ascii="Arial" w:hAnsi="Arial" w:cs="Arial"/>
                <w:b/>
                <w:bCs/>
                <w:color w:val="000000"/>
                <w:position w:val="-2"/>
                <w:sz w:val="20"/>
                <w:szCs w:val="20"/>
                <w:shd w:val="clear" w:color="auto" w:fill="CCCCCC"/>
              </w:rPr>
              <w:t>atična številka</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16D0" w:rsidRPr="005B29CD" w:rsidRDefault="008416D0" w:rsidP="008416D0">
            <w:pPr>
              <w:rPr>
                <w:rFonts w:ascii="Arial" w:hAnsi="Arial" w:cs="Arial"/>
                <w:b/>
                <w:bCs/>
                <w:color w:val="000000"/>
                <w:position w:val="-2"/>
                <w:sz w:val="20"/>
                <w:szCs w:val="20"/>
                <w:shd w:val="clear" w:color="auto" w:fill="CCCCCC"/>
              </w:rPr>
            </w:pPr>
          </w:p>
        </w:tc>
      </w:tr>
      <w:tr w:rsidR="008416D0" w:rsidRPr="005B29CD" w:rsidTr="00920690">
        <w:tc>
          <w:tcPr>
            <w:tcW w:w="286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416D0" w:rsidRPr="005B29CD" w:rsidRDefault="008416D0" w:rsidP="00920690">
            <w:pPr>
              <w:jc w:val="right"/>
              <w:rPr>
                <w:rFonts w:ascii="Arial" w:hAnsi="Arial" w:cs="Arial"/>
                <w:b/>
                <w:bCs/>
                <w:color w:val="000000"/>
                <w:position w:val="-2"/>
                <w:sz w:val="20"/>
                <w:szCs w:val="20"/>
                <w:shd w:val="clear" w:color="auto" w:fill="CCCCCC"/>
              </w:rPr>
            </w:pPr>
            <w:r w:rsidRPr="00851B33">
              <w:rPr>
                <w:rFonts w:ascii="Arial" w:hAnsi="Arial" w:cs="Arial"/>
                <w:b/>
                <w:bCs/>
                <w:color w:val="000000"/>
                <w:position w:val="-2"/>
                <w:sz w:val="20"/>
                <w:szCs w:val="20"/>
                <w:shd w:val="clear" w:color="auto" w:fill="CCCCCC"/>
              </w:rPr>
              <w:t>Številke</w:t>
            </w:r>
            <w:r>
              <w:rPr>
                <w:rFonts w:ascii="Arial" w:hAnsi="Arial" w:cs="Arial"/>
                <w:b/>
                <w:bCs/>
                <w:color w:val="000000"/>
                <w:position w:val="-2"/>
                <w:sz w:val="20"/>
                <w:szCs w:val="20"/>
                <w:shd w:val="clear" w:color="auto" w:fill="CCCCCC"/>
              </w:rPr>
              <w:t xml:space="preserve"> vseh</w:t>
            </w:r>
            <w:r w:rsidRPr="00851B33">
              <w:rPr>
                <w:rFonts w:ascii="Arial" w:hAnsi="Arial" w:cs="Arial"/>
                <w:b/>
                <w:bCs/>
                <w:color w:val="000000"/>
                <w:position w:val="-2"/>
                <w:sz w:val="20"/>
                <w:szCs w:val="20"/>
                <w:shd w:val="clear" w:color="auto" w:fill="CCCCCC"/>
              </w:rPr>
              <w:t xml:space="preserve"> </w:t>
            </w:r>
            <w:r>
              <w:rPr>
                <w:rFonts w:ascii="Arial" w:hAnsi="Arial" w:cs="Arial"/>
                <w:b/>
                <w:bCs/>
                <w:color w:val="000000"/>
                <w:position w:val="-2"/>
                <w:sz w:val="20"/>
                <w:szCs w:val="20"/>
                <w:shd w:val="clear" w:color="auto" w:fill="CCCCCC"/>
              </w:rPr>
              <w:t>TRR:</w:t>
            </w:r>
          </w:p>
        </w:tc>
        <w:tc>
          <w:tcPr>
            <w:tcW w:w="58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16D0" w:rsidRPr="005B29CD" w:rsidRDefault="008416D0" w:rsidP="008416D0">
            <w:pPr>
              <w:rPr>
                <w:rFonts w:ascii="Arial" w:hAnsi="Arial" w:cs="Arial"/>
                <w:b/>
                <w:bCs/>
                <w:color w:val="000000"/>
                <w:position w:val="-2"/>
                <w:sz w:val="20"/>
                <w:szCs w:val="20"/>
                <w:shd w:val="clear" w:color="auto" w:fill="CCCCCC"/>
              </w:rPr>
            </w:pPr>
          </w:p>
        </w:tc>
      </w:tr>
    </w:tbl>
    <w:p w:rsidR="0011375A" w:rsidRDefault="0011375A" w:rsidP="0011375A">
      <w:pPr>
        <w:spacing w:after="0" w:line="240" w:lineRule="auto"/>
        <w:jc w:val="both"/>
        <w:rPr>
          <w:rFonts w:ascii="Arial" w:hAnsi="Arial" w:cs="Arial"/>
          <w:color w:val="000000"/>
          <w:sz w:val="20"/>
          <w:szCs w:val="20"/>
        </w:rPr>
      </w:pPr>
    </w:p>
    <w:p w:rsidR="0011375A" w:rsidRDefault="0011375A" w:rsidP="001E5CB5">
      <w:pPr>
        <w:spacing w:after="0" w:line="240" w:lineRule="auto"/>
        <w:jc w:val="both"/>
        <w:rPr>
          <w:rFonts w:ascii="Arial" w:hAnsi="Arial" w:cs="Arial"/>
          <w:color w:val="000000"/>
          <w:sz w:val="20"/>
          <w:szCs w:val="20"/>
        </w:rPr>
      </w:pPr>
      <w:r w:rsidRPr="009860EA">
        <w:rPr>
          <w:rFonts w:ascii="Arial" w:hAnsi="Arial" w:cs="Arial"/>
          <w:color w:val="000000"/>
          <w:sz w:val="20"/>
          <w:szCs w:val="20"/>
        </w:rPr>
        <w:t xml:space="preserve">V zvezi z javnim </w:t>
      </w:r>
      <w:r w:rsidRPr="001A15C3">
        <w:rPr>
          <w:rFonts w:ascii="Arial" w:hAnsi="Arial" w:cs="Arial"/>
          <w:color w:val="000000"/>
          <w:sz w:val="20"/>
          <w:szCs w:val="20"/>
        </w:rPr>
        <w:t xml:space="preserve">naročilom </w:t>
      </w:r>
      <w:r w:rsidR="00076EE1" w:rsidRPr="001A15C3">
        <w:rPr>
          <w:rFonts w:ascii="Arial" w:hAnsi="Arial" w:cs="Arial"/>
          <w:color w:val="000000"/>
          <w:sz w:val="20"/>
          <w:szCs w:val="20"/>
        </w:rPr>
        <w:t>»</w:t>
      </w:r>
      <w:r w:rsidR="00680DB5">
        <w:rPr>
          <w:rFonts w:ascii="Arial" w:hAnsi="Arial" w:cs="Arial"/>
          <w:color w:val="000000"/>
          <w:sz w:val="20"/>
          <w:szCs w:val="20"/>
        </w:rPr>
        <w:t>Okoljsko manj obremenjujoča obnova sejne sobe Občine Tržič in hodnika pred sejno sobo</w:t>
      </w:r>
      <w:r w:rsidR="00D27059" w:rsidRPr="001A15C3">
        <w:rPr>
          <w:rFonts w:ascii="Arial" w:hAnsi="Arial" w:cs="Arial"/>
          <w:color w:val="000000"/>
          <w:sz w:val="20"/>
          <w:szCs w:val="20"/>
        </w:rPr>
        <w:t>«</w:t>
      </w:r>
      <w:r w:rsidR="00076EE1" w:rsidRPr="001A15C3">
        <w:rPr>
          <w:rFonts w:ascii="Arial" w:hAnsi="Arial" w:cs="Arial"/>
          <w:color w:val="000000"/>
          <w:sz w:val="20"/>
          <w:szCs w:val="20"/>
        </w:rPr>
        <w:t>«</w:t>
      </w:r>
      <w:r w:rsidRPr="001A15C3">
        <w:rPr>
          <w:rFonts w:ascii="Arial" w:hAnsi="Arial" w:cs="Arial"/>
          <w:color w:val="000000"/>
          <w:sz w:val="20"/>
          <w:szCs w:val="20"/>
        </w:rPr>
        <w:t xml:space="preserve"> </w:t>
      </w:r>
      <w:r w:rsidR="001E5CB5" w:rsidRPr="001A15C3">
        <w:rPr>
          <w:rFonts w:ascii="Arial" w:hAnsi="Arial" w:cs="Arial"/>
          <w:color w:val="000000"/>
          <w:sz w:val="20"/>
          <w:szCs w:val="20"/>
        </w:rPr>
        <w:t>i</w:t>
      </w:r>
      <w:r w:rsidRPr="001A15C3">
        <w:rPr>
          <w:rFonts w:ascii="Arial" w:hAnsi="Arial" w:cs="Arial"/>
          <w:color w:val="000000"/>
          <w:sz w:val="20"/>
          <w:szCs w:val="20"/>
        </w:rPr>
        <w:t>zjavljamo, da b</w:t>
      </w:r>
      <w:r w:rsidRPr="009860EA">
        <w:rPr>
          <w:rFonts w:ascii="Arial" w:hAnsi="Arial" w:cs="Arial"/>
          <w:color w:val="000000"/>
          <w:sz w:val="20"/>
          <w:szCs w:val="20"/>
        </w:rPr>
        <w:t>omo v primeru izbire gospodarskega subjekta pri izvedbi predmeta javnega naročila sodelovali</w:t>
      </w:r>
      <w:r w:rsidR="001E5CB5">
        <w:rPr>
          <w:rFonts w:ascii="Arial" w:hAnsi="Arial" w:cs="Arial"/>
          <w:color w:val="000000"/>
          <w:sz w:val="20"/>
          <w:szCs w:val="20"/>
        </w:rPr>
        <w:t xml:space="preserve"> pri naslednjih vrstah del:</w:t>
      </w:r>
    </w:p>
    <w:tbl>
      <w:tblPr>
        <w:tblStyle w:val="Tabelamrea"/>
        <w:tblW w:w="0" w:type="auto"/>
        <w:tblInd w:w="108" w:type="dxa"/>
        <w:tblLook w:val="04A0" w:firstRow="1" w:lastRow="0" w:firstColumn="1" w:lastColumn="0" w:noHBand="0" w:noVBand="1"/>
      </w:tblPr>
      <w:tblGrid>
        <w:gridCol w:w="3431"/>
        <w:gridCol w:w="5521"/>
      </w:tblGrid>
      <w:tr w:rsidR="0011375A" w:rsidRPr="002B422C" w:rsidTr="002B422C">
        <w:trPr>
          <w:trHeight w:val="478"/>
        </w:trPr>
        <w:tc>
          <w:tcPr>
            <w:tcW w:w="3431" w:type="dxa"/>
            <w:shd w:val="clear" w:color="auto" w:fill="BFBFBF" w:themeFill="background1" w:themeFillShade="BF"/>
            <w:vAlign w:val="center"/>
          </w:tcPr>
          <w:p w:rsidR="0011375A" w:rsidRPr="00F567F2" w:rsidRDefault="005E4898" w:rsidP="005E4898">
            <w:pPr>
              <w:rPr>
                <w:rFonts w:ascii="Arial" w:hAnsi="Arial" w:cs="Arial"/>
                <w:b/>
                <w:color w:val="000000"/>
                <w:sz w:val="20"/>
                <w:szCs w:val="20"/>
              </w:rPr>
            </w:pPr>
            <w:r>
              <w:rPr>
                <w:rFonts w:ascii="Arial" w:hAnsi="Arial" w:cs="Arial"/>
                <w:b/>
                <w:color w:val="000000"/>
                <w:sz w:val="20"/>
                <w:szCs w:val="20"/>
              </w:rPr>
              <w:t>z deli</w:t>
            </w:r>
            <w:r w:rsidR="0011375A" w:rsidRPr="00F567F2">
              <w:rPr>
                <w:rFonts w:ascii="Arial" w:hAnsi="Arial" w:cs="Arial"/>
                <w:b/>
                <w:color w:val="000000"/>
                <w:sz w:val="20"/>
                <w:szCs w:val="20"/>
              </w:rPr>
              <w:t>:</w:t>
            </w:r>
          </w:p>
        </w:tc>
        <w:tc>
          <w:tcPr>
            <w:tcW w:w="5521" w:type="dxa"/>
            <w:vAlign w:val="center"/>
          </w:tcPr>
          <w:p w:rsidR="0011375A" w:rsidRPr="002B422C" w:rsidRDefault="0011375A" w:rsidP="003F3BA7">
            <w:pPr>
              <w:rPr>
                <w:rFonts w:ascii="Arial" w:hAnsi="Arial" w:cs="Arial"/>
                <w:b/>
                <w:color w:val="000000"/>
                <w:sz w:val="20"/>
                <w:szCs w:val="20"/>
              </w:rPr>
            </w:pPr>
          </w:p>
        </w:tc>
      </w:tr>
      <w:tr w:rsidR="0011375A" w:rsidRPr="002B422C" w:rsidTr="002B422C">
        <w:trPr>
          <w:trHeight w:val="556"/>
        </w:trPr>
        <w:tc>
          <w:tcPr>
            <w:tcW w:w="3431" w:type="dxa"/>
            <w:shd w:val="clear" w:color="auto" w:fill="BFBFBF" w:themeFill="background1" w:themeFillShade="BF"/>
            <w:vAlign w:val="center"/>
          </w:tcPr>
          <w:p w:rsidR="0011375A" w:rsidRPr="00F567F2" w:rsidRDefault="0011375A" w:rsidP="003F3BA7">
            <w:pPr>
              <w:rPr>
                <w:rFonts w:ascii="Arial" w:hAnsi="Arial" w:cs="Arial"/>
                <w:b/>
                <w:color w:val="000000"/>
                <w:sz w:val="20"/>
                <w:szCs w:val="20"/>
              </w:rPr>
            </w:pPr>
            <w:r w:rsidRPr="00F567F2">
              <w:rPr>
                <w:rFonts w:ascii="Arial" w:hAnsi="Arial" w:cs="Arial"/>
                <w:b/>
                <w:color w:val="000000"/>
                <w:sz w:val="20"/>
                <w:szCs w:val="20"/>
              </w:rPr>
              <w:t>v vrednosti:</w:t>
            </w:r>
          </w:p>
        </w:tc>
        <w:tc>
          <w:tcPr>
            <w:tcW w:w="5521" w:type="dxa"/>
            <w:vAlign w:val="center"/>
          </w:tcPr>
          <w:p w:rsidR="0011375A" w:rsidRPr="002B422C" w:rsidRDefault="0011375A" w:rsidP="003F3BA7">
            <w:pPr>
              <w:rPr>
                <w:rFonts w:ascii="Arial" w:hAnsi="Arial" w:cs="Arial"/>
                <w:b/>
                <w:color w:val="000000"/>
                <w:sz w:val="20"/>
                <w:szCs w:val="20"/>
              </w:rPr>
            </w:pPr>
          </w:p>
        </w:tc>
      </w:tr>
    </w:tbl>
    <w:p w:rsidR="002B422C" w:rsidRDefault="002B422C" w:rsidP="0011375A">
      <w:pPr>
        <w:spacing w:after="0" w:line="240" w:lineRule="auto"/>
        <w:rPr>
          <w:rFonts w:ascii="Arial" w:hAnsi="Arial" w:cs="Arial"/>
          <w:sz w:val="18"/>
          <w:szCs w:val="18"/>
        </w:rPr>
      </w:pPr>
    </w:p>
    <w:p w:rsidR="001E5CB5" w:rsidRPr="00836E35" w:rsidRDefault="001E5CB5" w:rsidP="00D66E0C">
      <w:pPr>
        <w:pStyle w:val="Odstavekseznama"/>
        <w:numPr>
          <w:ilvl w:val="0"/>
          <w:numId w:val="8"/>
        </w:numPr>
        <w:spacing w:after="0" w:line="240" w:lineRule="auto"/>
        <w:rPr>
          <w:rFonts w:ascii="Arial" w:hAnsi="Arial" w:cs="Arial"/>
          <w:b/>
          <w:color w:val="000000"/>
          <w:sz w:val="20"/>
          <w:szCs w:val="20"/>
        </w:rPr>
      </w:pPr>
      <w:r w:rsidRPr="00836E35">
        <w:rPr>
          <w:rFonts w:ascii="Arial" w:hAnsi="Arial" w:cs="Arial"/>
          <w:b/>
          <w:color w:val="000000"/>
          <w:sz w:val="20"/>
          <w:szCs w:val="20"/>
        </w:rPr>
        <w:t>Neposredna plačila</w:t>
      </w:r>
    </w:p>
    <w:p w:rsidR="001E5CB5" w:rsidRDefault="001E5CB5" w:rsidP="0011375A">
      <w:pPr>
        <w:spacing w:after="0" w:line="240" w:lineRule="auto"/>
        <w:jc w:val="both"/>
        <w:rPr>
          <w:rFonts w:ascii="Arial" w:hAnsi="Arial" w:cs="Arial"/>
          <w:color w:val="000000"/>
          <w:sz w:val="20"/>
          <w:szCs w:val="20"/>
        </w:rPr>
      </w:pPr>
      <w:r>
        <w:rPr>
          <w:rFonts w:ascii="Arial" w:hAnsi="Arial" w:cs="Arial"/>
          <w:color w:val="000000"/>
          <w:sz w:val="20"/>
          <w:szCs w:val="20"/>
        </w:rPr>
        <w:t>I</w:t>
      </w:r>
      <w:r w:rsidRPr="001E5CB5">
        <w:rPr>
          <w:rFonts w:ascii="Arial" w:hAnsi="Arial" w:cs="Arial"/>
          <w:color w:val="000000"/>
          <w:sz w:val="20"/>
          <w:szCs w:val="20"/>
        </w:rPr>
        <w:t>zjavljamo, da smo seznanjeni z dolo</w:t>
      </w:r>
      <w:r w:rsidRPr="001E5CB5">
        <w:rPr>
          <w:rFonts w:ascii="Arial" w:hAnsi="Arial" w:cs="Arial" w:hint="eastAsia"/>
          <w:color w:val="000000"/>
          <w:sz w:val="20"/>
          <w:szCs w:val="20"/>
        </w:rPr>
        <w:t>č</w:t>
      </w:r>
      <w:r w:rsidRPr="001E5CB5">
        <w:rPr>
          <w:rFonts w:ascii="Arial" w:hAnsi="Arial" w:cs="Arial"/>
          <w:color w:val="000000"/>
          <w:sz w:val="20"/>
          <w:szCs w:val="20"/>
        </w:rPr>
        <w:t>b</w:t>
      </w:r>
      <w:r>
        <w:rPr>
          <w:rFonts w:ascii="Arial" w:hAnsi="Arial" w:cs="Arial"/>
          <w:color w:val="000000"/>
          <w:sz w:val="20"/>
          <w:szCs w:val="20"/>
        </w:rPr>
        <w:t>ami</w:t>
      </w:r>
      <w:r w:rsidRPr="001E5CB5">
        <w:rPr>
          <w:rFonts w:ascii="Arial" w:hAnsi="Arial" w:cs="Arial"/>
          <w:color w:val="000000"/>
          <w:sz w:val="20"/>
          <w:szCs w:val="20"/>
        </w:rPr>
        <w:t xml:space="preserve"> 94. </w:t>
      </w:r>
      <w:r w:rsidRPr="001E5CB5">
        <w:rPr>
          <w:rFonts w:ascii="Arial" w:hAnsi="Arial" w:cs="Arial" w:hint="eastAsia"/>
          <w:color w:val="000000"/>
          <w:sz w:val="20"/>
          <w:szCs w:val="20"/>
        </w:rPr>
        <w:t>č</w:t>
      </w:r>
      <w:r w:rsidRPr="001E5CB5">
        <w:rPr>
          <w:rFonts w:ascii="Arial" w:hAnsi="Arial" w:cs="Arial"/>
          <w:color w:val="000000"/>
          <w:sz w:val="20"/>
          <w:szCs w:val="20"/>
        </w:rPr>
        <w:t>lena ZJN-3, da so neposredna pla</w:t>
      </w:r>
      <w:r w:rsidRPr="001E5CB5">
        <w:rPr>
          <w:rFonts w:ascii="Arial" w:hAnsi="Arial" w:cs="Arial" w:hint="eastAsia"/>
          <w:color w:val="000000"/>
          <w:sz w:val="20"/>
          <w:szCs w:val="20"/>
        </w:rPr>
        <w:t>č</w:t>
      </w:r>
      <w:r w:rsidRPr="001E5CB5">
        <w:rPr>
          <w:rFonts w:ascii="Arial" w:hAnsi="Arial" w:cs="Arial"/>
          <w:color w:val="000000"/>
          <w:sz w:val="20"/>
          <w:szCs w:val="20"/>
        </w:rPr>
        <w:t xml:space="preserve">ila podizvajalcem obvezna le, </w:t>
      </w:r>
      <w:r w:rsidRPr="001E5CB5">
        <w:rPr>
          <w:rFonts w:ascii="Arial" w:hAnsi="Arial" w:cs="Arial" w:hint="eastAsia"/>
          <w:color w:val="000000"/>
          <w:sz w:val="20"/>
          <w:szCs w:val="20"/>
        </w:rPr>
        <w:t>č</w:t>
      </w:r>
      <w:r w:rsidRPr="001E5CB5">
        <w:rPr>
          <w:rFonts w:ascii="Arial" w:hAnsi="Arial" w:cs="Arial"/>
          <w:color w:val="000000"/>
          <w:sz w:val="20"/>
          <w:szCs w:val="20"/>
        </w:rPr>
        <w:t>e kot podizvajalec to zahtevamo. Glede na dolo</w:t>
      </w:r>
      <w:r w:rsidRPr="001E5CB5">
        <w:rPr>
          <w:rFonts w:ascii="Arial" w:hAnsi="Arial" w:cs="Arial" w:hint="eastAsia"/>
          <w:color w:val="000000"/>
          <w:sz w:val="20"/>
          <w:szCs w:val="20"/>
        </w:rPr>
        <w:t>č</w:t>
      </w:r>
      <w:r w:rsidRPr="001E5CB5">
        <w:rPr>
          <w:rFonts w:ascii="Arial" w:hAnsi="Arial" w:cs="Arial"/>
          <w:color w:val="000000"/>
          <w:sz w:val="20"/>
          <w:szCs w:val="20"/>
        </w:rPr>
        <w:t xml:space="preserve">bo 94. </w:t>
      </w:r>
      <w:r w:rsidRPr="001E5CB5">
        <w:rPr>
          <w:rFonts w:ascii="Arial" w:hAnsi="Arial" w:cs="Arial" w:hint="eastAsia"/>
          <w:color w:val="000000"/>
          <w:sz w:val="20"/>
          <w:szCs w:val="20"/>
        </w:rPr>
        <w:t>č</w:t>
      </w:r>
      <w:r w:rsidRPr="001E5CB5">
        <w:rPr>
          <w:rFonts w:ascii="Arial" w:hAnsi="Arial" w:cs="Arial"/>
          <w:color w:val="000000"/>
          <w:sz w:val="20"/>
          <w:szCs w:val="20"/>
        </w:rPr>
        <w:t>lena ZJN-3 izjavljamo, da pri izvedbi predmetnega javnega naro</w:t>
      </w:r>
      <w:r w:rsidRPr="001E5CB5">
        <w:rPr>
          <w:rFonts w:ascii="Arial" w:hAnsi="Arial" w:cs="Arial" w:hint="eastAsia"/>
          <w:color w:val="000000"/>
          <w:sz w:val="20"/>
          <w:szCs w:val="20"/>
        </w:rPr>
        <w:t>č</w:t>
      </w:r>
      <w:r w:rsidRPr="001E5CB5">
        <w:rPr>
          <w:rFonts w:ascii="Arial" w:hAnsi="Arial" w:cs="Arial"/>
          <w:color w:val="000000"/>
          <w:sz w:val="20"/>
          <w:szCs w:val="20"/>
        </w:rPr>
        <w:t>ila, v katerem bomo dela izvajali kot podizvajalec</w:t>
      </w:r>
      <w:r>
        <w:rPr>
          <w:rFonts w:ascii="Arial" w:hAnsi="Arial" w:cs="Arial"/>
          <w:color w:val="000000"/>
          <w:sz w:val="20"/>
          <w:szCs w:val="20"/>
        </w:rPr>
        <w:t xml:space="preserve"> </w:t>
      </w:r>
      <w:r w:rsidRPr="00401140">
        <w:rPr>
          <w:rFonts w:ascii="Arial" w:hAnsi="Arial" w:cs="Arial"/>
          <w:i/>
          <w:color w:val="000000"/>
          <w:sz w:val="20"/>
          <w:szCs w:val="20"/>
        </w:rPr>
        <w:t>(opomba: ustrezno možnost izberite s klikom</w:t>
      </w:r>
      <w:r w:rsidRPr="009860EA">
        <w:rPr>
          <w:rFonts w:ascii="Arial" w:hAnsi="Arial" w:cs="Arial"/>
          <w:color w:val="000000"/>
          <w:sz w:val="20"/>
          <w:szCs w:val="20"/>
        </w:rPr>
        <w:t>):</w:t>
      </w:r>
    </w:p>
    <w:p w:rsidR="0011375A" w:rsidRPr="009860EA" w:rsidRDefault="0011375A" w:rsidP="0011375A">
      <w:pPr>
        <w:spacing w:after="0" w:line="240" w:lineRule="auto"/>
        <w:jc w:val="both"/>
        <w:rPr>
          <w:rFonts w:ascii="Arial" w:hAnsi="Arial" w:cs="Arial"/>
          <w:sz w:val="20"/>
          <w:szCs w:val="20"/>
        </w:rPr>
      </w:pPr>
      <w:r w:rsidRPr="009860EA">
        <w:rPr>
          <w:rFonts w:ascii="Arial" w:hAnsi="Arial" w:cs="Arial"/>
          <w:color w:val="000000"/>
          <w:sz w:val="20"/>
          <w:szCs w:val="20"/>
        </w:rPr>
        <w:t> </w:t>
      </w:r>
    </w:p>
    <w:p w:rsidR="0011375A" w:rsidRDefault="00353074" w:rsidP="0011375A">
      <w:pPr>
        <w:spacing w:after="0" w:line="240" w:lineRule="auto"/>
        <w:jc w:val="both"/>
        <w:rPr>
          <w:rFonts w:ascii="Arial" w:hAnsi="Arial" w:cs="Arial"/>
          <w:color w:val="000000"/>
          <w:sz w:val="20"/>
          <w:szCs w:val="20"/>
        </w:rPr>
      </w:pPr>
      <w:sdt>
        <w:sdtPr>
          <w:rPr>
            <w:rFonts w:ascii="Arial" w:hAnsi="Arial" w:cs="Arial"/>
            <w:color w:val="000000"/>
            <w:sz w:val="20"/>
            <w:szCs w:val="20"/>
          </w:rPr>
          <w:id w:val="-1600629250"/>
        </w:sdtPr>
        <w:sdtEndPr/>
        <w:sdtContent>
          <w:r w:rsidR="0011375A">
            <w:rPr>
              <w:rFonts w:ascii="MS Gothic" w:eastAsia="MS Gothic" w:hAnsi="MS Gothic" w:cs="Arial" w:hint="eastAsia"/>
              <w:color w:val="000000"/>
              <w:sz w:val="20"/>
              <w:szCs w:val="20"/>
            </w:rPr>
            <w:t>☐</w:t>
          </w:r>
        </w:sdtContent>
      </w:sdt>
      <w:r w:rsidR="0011375A" w:rsidRPr="009860EA">
        <w:rPr>
          <w:rFonts w:ascii="Arial" w:hAnsi="Arial" w:cs="Arial"/>
          <w:color w:val="000000"/>
          <w:sz w:val="20"/>
          <w:szCs w:val="20"/>
        </w:rPr>
        <w:t xml:space="preserve"> DA zahtevamo izvedbo neposrednih plačil, in zato podajamo soglasje, da sme naročnik namesto glavnega izvajalca poravnati obveznosti glavnega izvajalca, ki nastanejo pri izvajanju javnega n</w:t>
      </w:r>
      <w:r w:rsidR="001E5CB5">
        <w:rPr>
          <w:rFonts w:ascii="Arial" w:hAnsi="Arial" w:cs="Arial"/>
          <w:color w:val="000000"/>
          <w:sz w:val="20"/>
          <w:szCs w:val="20"/>
        </w:rPr>
        <w:t xml:space="preserve">aročila do nas kot podizvajalca, </w:t>
      </w:r>
      <w:r w:rsidR="001E5CB5" w:rsidRPr="001E5CB5">
        <w:rPr>
          <w:rFonts w:ascii="Arial" w:hAnsi="Arial" w:cs="Arial"/>
          <w:color w:val="000000"/>
          <w:sz w:val="20"/>
          <w:szCs w:val="20"/>
        </w:rPr>
        <w:t>in sicer na podlagi izstavljenega ra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una, ki ga bo predhodno potrdil ponudnik in bo priloga ra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unu, ki ga bo naro</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nik izstavil ponudniku).</w:t>
      </w:r>
    </w:p>
    <w:p w:rsidR="001E5CB5" w:rsidRDefault="001E5CB5" w:rsidP="0011375A">
      <w:pPr>
        <w:spacing w:after="0" w:line="240" w:lineRule="auto"/>
        <w:jc w:val="both"/>
        <w:rPr>
          <w:rFonts w:ascii="Arial" w:hAnsi="Arial" w:cs="Arial"/>
          <w:color w:val="000000"/>
          <w:sz w:val="20"/>
          <w:szCs w:val="20"/>
        </w:rPr>
      </w:pPr>
    </w:p>
    <w:p w:rsidR="0011375A" w:rsidRPr="009860EA" w:rsidRDefault="00353074" w:rsidP="0011375A">
      <w:pPr>
        <w:spacing w:after="0" w:line="240" w:lineRule="auto"/>
        <w:jc w:val="both"/>
        <w:rPr>
          <w:rFonts w:ascii="Arial" w:hAnsi="Arial" w:cs="Arial"/>
          <w:sz w:val="20"/>
          <w:szCs w:val="20"/>
        </w:rPr>
      </w:pPr>
      <w:sdt>
        <w:sdtPr>
          <w:rPr>
            <w:rFonts w:ascii="Arial" w:hAnsi="Arial" w:cs="Arial"/>
            <w:color w:val="000000"/>
            <w:sz w:val="20"/>
            <w:szCs w:val="20"/>
          </w:rPr>
          <w:id w:val="94290224"/>
        </w:sdtPr>
        <w:sdtEndPr/>
        <w:sdtContent>
          <w:r w:rsidR="0011375A">
            <w:rPr>
              <w:rFonts w:ascii="MS Gothic" w:eastAsia="MS Gothic" w:hAnsi="MS Gothic" w:cs="Arial" w:hint="eastAsia"/>
              <w:color w:val="000000"/>
              <w:sz w:val="20"/>
              <w:szCs w:val="20"/>
            </w:rPr>
            <w:t>☐</w:t>
          </w:r>
        </w:sdtContent>
      </w:sdt>
      <w:r w:rsidR="0011375A" w:rsidRPr="009860EA">
        <w:rPr>
          <w:rFonts w:ascii="Arial" w:hAnsi="Arial" w:cs="Arial"/>
          <w:color w:val="000000"/>
          <w:sz w:val="20"/>
          <w:szCs w:val="20"/>
        </w:rPr>
        <w:t>NE zahtevamo izvedbe neposrednih plačil.</w:t>
      </w:r>
      <w:r w:rsidR="001E5CB5">
        <w:rPr>
          <w:rFonts w:ascii="Arial" w:hAnsi="Arial" w:cs="Arial"/>
          <w:color w:val="000000"/>
          <w:sz w:val="20"/>
          <w:szCs w:val="20"/>
        </w:rPr>
        <w:t xml:space="preserve"> V</w:t>
      </w:r>
      <w:r w:rsidR="001E5CB5" w:rsidRPr="001E5CB5">
        <w:rPr>
          <w:rFonts w:ascii="Arial" w:hAnsi="Arial" w:cs="Arial"/>
          <w:color w:val="000000"/>
          <w:sz w:val="20"/>
          <w:szCs w:val="20"/>
        </w:rPr>
        <w:t xml:space="preserve"> tem primeru bomo 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ilo za izvedeno delo prejeli s strani izbranega ponudnika. Seznanjeni smo, da mora ponudnik najpozneje v 60 dneh od 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ila kon</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nega ra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una naro</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niku, le-temu poslati svojo pisno izjavo, da je popla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al vse obveznosti do podizvajalca, kateri mora priložiti našo pisno izjavo, da smo prejeli pla</w:t>
      </w:r>
      <w:r w:rsidR="001E5CB5" w:rsidRPr="001E5CB5">
        <w:rPr>
          <w:rFonts w:ascii="Arial" w:hAnsi="Arial" w:cs="Arial" w:hint="eastAsia"/>
          <w:color w:val="000000"/>
          <w:sz w:val="20"/>
          <w:szCs w:val="20"/>
        </w:rPr>
        <w:t>č</w:t>
      </w:r>
      <w:r w:rsidR="001E5CB5" w:rsidRPr="001E5CB5">
        <w:rPr>
          <w:rFonts w:ascii="Arial" w:hAnsi="Arial" w:cs="Arial"/>
          <w:color w:val="000000"/>
          <w:sz w:val="20"/>
          <w:szCs w:val="20"/>
        </w:rPr>
        <w:t>ilo za vsa dela, ki jih bomo izvedli).</w:t>
      </w:r>
    </w:p>
    <w:p w:rsidR="001828C8" w:rsidRDefault="001828C8" w:rsidP="001828C8">
      <w:pPr>
        <w:spacing w:after="0" w:line="240" w:lineRule="auto"/>
        <w:jc w:val="both"/>
        <w:rPr>
          <w:rFonts w:ascii="Arial" w:hAnsi="Arial" w:cs="Arial"/>
          <w:color w:val="000000"/>
          <w:sz w:val="20"/>
          <w:szCs w:val="20"/>
        </w:rPr>
      </w:pPr>
    </w:p>
    <w:p w:rsidR="001828C8" w:rsidRPr="00836E35" w:rsidRDefault="001828C8" w:rsidP="00D66E0C">
      <w:pPr>
        <w:pStyle w:val="Odstavekseznama"/>
        <w:numPr>
          <w:ilvl w:val="0"/>
          <w:numId w:val="8"/>
        </w:numPr>
        <w:spacing w:after="0" w:line="240" w:lineRule="auto"/>
        <w:rPr>
          <w:rFonts w:ascii="Arial" w:hAnsi="Arial" w:cs="Arial"/>
          <w:b/>
          <w:color w:val="000000"/>
          <w:sz w:val="20"/>
          <w:szCs w:val="20"/>
        </w:rPr>
      </w:pPr>
      <w:r w:rsidRPr="00836E35">
        <w:rPr>
          <w:rFonts w:ascii="Arial" w:hAnsi="Arial" w:cs="Arial"/>
          <w:b/>
          <w:color w:val="000000"/>
          <w:sz w:val="20"/>
          <w:szCs w:val="20"/>
        </w:rPr>
        <w:t>Preveritev ponudbe</w:t>
      </w:r>
    </w:p>
    <w:p w:rsidR="001828C8" w:rsidRDefault="008252EB" w:rsidP="001828C8">
      <w:pPr>
        <w:spacing w:after="0" w:line="240" w:lineRule="auto"/>
        <w:jc w:val="both"/>
        <w:rPr>
          <w:rFonts w:ascii="Arial" w:hAnsi="Arial" w:cs="Arial"/>
          <w:color w:val="000000"/>
          <w:sz w:val="20"/>
          <w:szCs w:val="20"/>
        </w:rPr>
      </w:pPr>
      <w:r w:rsidRPr="00BE4A6C">
        <w:rPr>
          <w:rFonts w:ascii="Arial" w:hAnsi="Arial" w:cs="Arial"/>
          <w:color w:val="000000"/>
          <w:sz w:val="20"/>
          <w:szCs w:val="20"/>
        </w:rPr>
        <w:t xml:space="preserve">Z dejanjem oddaje </w:t>
      </w:r>
      <w:r w:rsidRPr="001A15C3">
        <w:rPr>
          <w:rFonts w:ascii="Arial" w:hAnsi="Arial" w:cs="Arial"/>
          <w:color w:val="000000"/>
          <w:sz w:val="20"/>
          <w:szCs w:val="20"/>
        </w:rPr>
        <w:t xml:space="preserve">zavezujoče ponudbe </w:t>
      </w:r>
      <w:r w:rsidR="001828C8" w:rsidRPr="001A15C3">
        <w:rPr>
          <w:rFonts w:ascii="Arial" w:hAnsi="Arial" w:cs="Arial"/>
          <w:color w:val="000000"/>
          <w:sz w:val="20"/>
          <w:szCs w:val="20"/>
        </w:rPr>
        <w:t xml:space="preserve">dajem uradno soglasje, da naročnik v zvezi z oddajo naročila </w:t>
      </w:r>
      <w:r w:rsidR="00076EE1" w:rsidRPr="001A15C3">
        <w:rPr>
          <w:rFonts w:ascii="Arial" w:hAnsi="Arial" w:cs="Arial"/>
          <w:b/>
          <w:color w:val="000000"/>
          <w:sz w:val="20"/>
          <w:szCs w:val="20"/>
        </w:rPr>
        <w:t>»</w:t>
      </w:r>
      <w:r w:rsidR="00680DB5">
        <w:rPr>
          <w:rFonts w:ascii="Arial" w:hAnsi="Arial" w:cs="Arial"/>
          <w:b/>
          <w:color w:val="000000"/>
          <w:sz w:val="20"/>
          <w:szCs w:val="20"/>
        </w:rPr>
        <w:t>Okoljsko manj obremenjujoča obnova sejne sobe Občine Tržič in hodnika pred sejno sobo</w:t>
      </w:r>
      <w:r w:rsidR="00D27059" w:rsidRPr="001A15C3">
        <w:rPr>
          <w:rFonts w:ascii="Arial" w:hAnsi="Arial" w:cs="Arial"/>
          <w:b/>
          <w:color w:val="000000"/>
          <w:sz w:val="20"/>
          <w:szCs w:val="20"/>
        </w:rPr>
        <w:t>«</w:t>
      </w:r>
      <w:r w:rsidR="00076EE1" w:rsidRPr="001A15C3">
        <w:rPr>
          <w:rFonts w:ascii="Arial" w:hAnsi="Arial" w:cs="Arial"/>
          <w:b/>
          <w:color w:val="000000"/>
          <w:sz w:val="20"/>
          <w:szCs w:val="20"/>
        </w:rPr>
        <w:t>«</w:t>
      </w:r>
      <w:r w:rsidR="001828C8" w:rsidRPr="001A15C3">
        <w:rPr>
          <w:rFonts w:ascii="Arial" w:hAnsi="Arial" w:cs="Arial"/>
          <w:color w:val="000000"/>
          <w:sz w:val="20"/>
          <w:szCs w:val="20"/>
        </w:rPr>
        <w:t xml:space="preserve"> pridobi podatke za preveritev ponudbe</w:t>
      </w:r>
      <w:r w:rsidR="001828C8" w:rsidRPr="009860EA">
        <w:rPr>
          <w:rFonts w:ascii="Arial" w:hAnsi="Arial" w:cs="Arial"/>
          <w:color w:val="000000"/>
          <w:sz w:val="20"/>
          <w:szCs w:val="20"/>
        </w:rPr>
        <w:t xml:space="preserve"> v skladu z 89. členom ZJN-3 v enotnem informacijskem sistemu </w:t>
      </w:r>
      <w:proofErr w:type="spellStart"/>
      <w:r w:rsidR="001828C8" w:rsidRPr="009860EA">
        <w:rPr>
          <w:rFonts w:ascii="Arial" w:hAnsi="Arial" w:cs="Arial"/>
          <w:color w:val="000000"/>
          <w:sz w:val="20"/>
          <w:szCs w:val="20"/>
        </w:rPr>
        <w:t>eDosje</w:t>
      </w:r>
      <w:proofErr w:type="spellEnd"/>
      <w:r w:rsidR="001828C8" w:rsidRPr="009860EA">
        <w:rPr>
          <w:rFonts w:ascii="Arial" w:hAnsi="Arial" w:cs="Arial"/>
          <w:color w:val="000000"/>
          <w:sz w:val="20"/>
          <w:szCs w:val="20"/>
        </w:rPr>
        <w:t xml:space="preserve"> iz devetega odstavka 77. člena ZJN-63.</w:t>
      </w:r>
    </w:p>
    <w:p w:rsidR="001828C8" w:rsidRDefault="001828C8" w:rsidP="001828C8">
      <w:pPr>
        <w:spacing w:after="0" w:line="240" w:lineRule="auto"/>
        <w:jc w:val="both"/>
        <w:rPr>
          <w:rFonts w:ascii="Arial" w:hAnsi="Arial" w:cs="Arial"/>
          <w:color w:val="000000"/>
          <w:sz w:val="20"/>
          <w:szCs w:val="20"/>
        </w:rPr>
      </w:pPr>
    </w:p>
    <w:p w:rsidR="004E2172" w:rsidRDefault="004E2172" w:rsidP="004E2172">
      <w:pPr>
        <w:pStyle w:val="Odstavekseznama"/>
        <w:numPr>
          <w:ilvl w:val="0"/>
          <w:numId w:val="8"/>
        </w:numPr>
        <w:spacing w:after="0" w:line="240" w:lineRule="auto"/>
        <w:jc w:val="both"/>
        <w:rPr>
          <w:rFonts w:ascii="Arial" w:hAnsi="Arial" w:cs="Arial"/>
          <w:b/>
          <w:bCs/>
          <w:color w:val="000000"/>
          <w:sz w:val="20"/>
          <w:szCs w:val="20"/>
        </w:rPr>
      </w:pPr>
      <w:r>
        <w:rPr>
          <w:rFonts w:ascii="Arial" w:hAnsi="Arial" w:cs="Arial"/>
          <w:b/>
          <w:bCs/>
          <w:color w:val="000000"/>
          <w:sz w:val="20"/>
          <w:szCs w:val="20"/>
        </w:rPr>
        <w:t>Izjava v zvezi z izključitvenimi pogoji</w:t>
      </w:r>
    </w:p>
    <w:p w:rsidR="004E2172" w:rsidRPr="009D0CB6" w:rsidRDefault="004E2172" w:rsidP="004E2172">
      <w:pPr>
        <w:spacing w:after="0" w:line="240" w:lineRule="auto"/>
        <w:jc w:val="both"/>
        <w:rPr>
          <w:rFonts w:ascii="Arial" w:hAnsi="Arial" w:cs="Arial"/>
          <w:b/>
          <w:bCs/>
          <w:color w:val="000000"/>
          <w:sz w:val="20"/>
          <w:szCs w:val="20"/>
        </w:rPr>
      </w:pPr>
      <w:r>
        <w:rPr>
          <w:rFonts w:ascii="Arial" w:hAnsi="Arial" w:cs="Arial"/>
          <w:b/>
          <w:bCs/>
          <w:color w:val="000000"/>
          <w:sz w:val="20"/>
          <w:szCs w:val="20"/>
        </w:rPr>
        <w:t>S</w:t>
      </w:r>
      <w:r w:rsidRPr="007F2C17">
        <w:rPr>
          <w:rFonts w:ascii="Arial" w:hAnsi="Arial" w:cs="Arial"/>
          <w:b/>
          <w:bCs/>
          <w:color w:val="000000"/>
          <w:sz w:val="20"/>
          <w:szCs w:val="20"/>
        </w:rPr>
        <w:t xml:space="preserve"> polno odgovornostjo izjavljamo, da</w:t>
      </w:r>
      <w:r w:rsidRPr="009D0CB6">
        <w:rPr>
          <w:rFonts w:ascii="Arial" w:hAnsi="Arial" w:cs="Arial"/>
          <w:b/>
          <w:bCs/>
          <w:color w:val="000000"/>
          <w:sz w:val="20"/>
          <w:szCs w:val="20"/>
        </w:rPr>
        <w:t xml:space="preserve"> izpolnjujemo naslednje obvezne pogoje skladno z zakonskimi zahtevami in zahtevami naročnika:</w:t>
      </w:r>
    </w:p>
    <w:p w:rsidR="00C97925" w:rsidRDefault="00C97925" w:rsidP="00297FB4">
      <w:pPr>
        <w:numPr>
          <w:ilvl w:val="0"/>
          <w:numId w:val="6"/>
        </w:numPr>
        <w:spacing w:after="0" w:line="240" w:lineRule="auto"/>
        <w:ind w:left="426" w:hanging="357"/>
        <w:jc w:val="both"/>
        <w:rPr>
          <w:rFonts w:ascii="Arial" w:hAnsi="Arial" w:cs="Arial"/>
          <w:color w:val="000000"/>
          <w:sz w:val="20"/>
          <w:szCs w:val="20"/>
        </w:rPr>
      </w:pPr>
      <w:r w:rsidRPr="000B2F06">
        <w:rPr>
          <w:rFonts w:ascii="Arial" w:hAnsi="Arial"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Pr>
          <w:rFonts w:ascii="Arial" w:hAnsi="Arial" w:cs="Arial"/>
          <w:sz w:val="20"/>
          <w:szCs w:val="20"/>
        </w:rPr>
        <w:t xml:space="preserve"> in 14/18</w:t>
      </w:r>
      <w:r w:rsidRPr="000B2F06">
        <w:rPr>
          <w:rFonts w:ascii="Arial" w:hAnsi="Arial" w:cs="Arial"/>
          <w:sz w:val="20"/>
          <w:szCs w:val="20"/>
        </w:rPr>
        <w:t>; v nadaljevanju ZJN-3)</w:t>
      </w:r>
      <w:r w:rsidRPr="009860EA">
        <w:rPr>
          <w:rFonts w:ascii="Arial" w:hAnsi="Arial" w:cs="Arial"/>
          <w:color w:val="000000"/>
          <w:sz w:val="20"/>
          <w:szCs w:val="20"/>
        </w:rPr>
        <w:t>,</w:t>
      </w:r>
    </w:p>
    <w:p w:rsidR="00836E35" w:rsidRPr="009860EA" w:rsidRDefault="00836E35" w:rsidP="00D66E0C">
      <w:pPr>
        <w:numPr>
          <w:ilvl w:val="0"/>
          <w:numId w:val="6"/>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836E35" w:rsidRPr="009860EA" w:rsidRDefault="00836E35" w:rsidP="00D66E0C">
      <w:pPr>
        <w:numPr>
          <w:ilvl w:val="0"/>
          <w:numId w:val="6"/>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 xml:space="preserve">na dan oddaje ponudbe ali prijave nimamo </w:t>
      </w:r>
      <w:proofErr w:type="spellStart"/>
      <w:r w:rsidRPr="009860EA">
        <w:rPr>
          <w:rFonts w:ascii="Arial" w:hAnsi="Arial" w:cs="Arial"/>
          <w:color w:val="000000"/>
          <w:sz w:val="20"/>
          <w:szCs w:val="20"/>
        </w:rPr>
        <w:t>nepredloženih</w:t>
      </w:r>
      <w:proofErr w:type="spellEnd"/>
      <w:r w:rsidRPr="009860EA">
        <w:rPr>
          <w:rFonts w:ascii="Arial" w:hAnsi="Arial" w:cs="Arial"/>
          <w:color w:val="000000"/>
          <w:sz w:val="20"/>
          <w:szCs w:val="20"/>
        </w:rPr>
        <w:t xml:space="preserve"> obračunov davčnih odtegljajev za dohodke iz delovnega razmerja za obdobje zadnjih petih let do dne oddaje ponudbe ali prijave,</w:t>
      </w:r>
    </w:p>
    <w:p w:rsidR="00C97925" w:rsidRPr="00930983" w:rsidRDefault="00C97925" w:rsidP="00C97925">
      <w:pPr>
        <w:numPr>
          <w:ilvl w:val="0"/>
          <w:numId w:val="6"/>
        </w:numPr>
        <w:spacing w:after="0" w:line="240" w:lineRule="auto"/>
        <w:ind w:left="426"/>
        <w:jc w:val="both"/>
        <w:rPr>
          <w:rFonts w:ascii="Arial" w:hAnsi="Arial" w:cs="Arial"/>
          <w:sz w:val="20"/>
          <w:szCs w:val="20"/>
        </w:rPr>
      </w:pPr>
      <w:r w:rsidRPr="00930983">
        <w:rPr>
          <w:rFonts w:ascii="Arial" w:hAnsi="Arial" w:cs="Arial"/>
          <w:color w:val="000000"/>
          <w:sz w:val="20"/>
          <w:szCs w:val="20"/>
        </w:rPr>
        <w:t xml:space="preserve">za nas ne obstaja absolutna prepoved poslovanja z naročnikom, kot izhaja iz 35. člena </w:t>
      </w:r>
      <w:proofErr w:type="spellStart"/>
      <w:r w:rsidRPr="00930983">
        <w:rPr>
          <w:rFonts w:ascii="Arial" w:hAnsi="Arial" w:cs="Arial"/>
          <w:color w:val="000000"/>
          <w:sz w:val="20"/>
          <w:szCs w:val="20"/>
        </w:rPr>
        <w:t>ZIntPK</w:t>
      </w:r>
      <w:proofErr w:type="spellEnd"/>
      <w:r w:rsidRPr="00930983">
        <w:rPr>
          <w:rFonts w:ascii="Arial" w:hAnsi="Arial" w:cs="Arial"/>
          <w:color w:val="000000"/>
          <w:sz w:val="20"/>
          <w:szCs w:val="20"/>
        </w:rPr>
        <w:t>;</w:t>
      </w:r>
    </w:p>
    <w:p w:rsidR="00836E35" w:rsidRPr="009860EA" w:rsidRDefault="00836E35" w:rsidP="00D66E0C">
      <w:pPr>
        <w:numPr>
          <w:ilvl w:val="0"/>
          <w:numId w:val="6"/>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nismo izločeni iz postopkov javnih naročil zaradi uvrstitve v evidenco gospodarskih subjektov z negativnimi referencami,</w:t>
      </w:r>
    </w:p>
    <w:p w:rsidR="00C97925" w:rsidRDefault="00C97925" w:rsidP="00CC676C">
      <w:pPr>
        <w:numPr>
          <w:ilvl w:val="0"/>
          <w:numId w:val="6"/>
        </w:numPr>
        <w:spacing w:after="0" w:line="240" w:lineRule="auto"/>
        <w:ind w:left="426" w:hanging="357"/>
        <w:jc w:val="both"/>
        <w:rPr>
          <w:rFonts w:ascii="Arial" w:hAnsi="Arial" w:cs="Arial"/>
          <w:color w:val="000000"/>
          <w:sz w:val="20"/>
          <w:szCs w:val="20"/>
        </w:rPr>
      </w:pPr>
      <w:r w:rsidRPr="00CC676C">
        <w:rPr>
          <w:rFonts w:ascii="Arial" w:hAnsi="Arial" w:cs="Arial"/>
          <w:color w:val="000000"/>
          <w:sz w:val="20"/>
          <w:szCs w:val="20"/>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ji bila s pravnomočno odločitvijo ali več pravnomočnimi odločit</w:t>
      </w:r>
      <w:r w:rsidR="002F1900">
        <w:rPr>
          <w:rFonts w:ascii="Arial" w:hAnsi="Arial" w:cs="Arial"/>
          <w:color w:val="000000"/>
          <w:sz w:val="20"/>
          <w:szCs w:val="20"/>
        </w:rPr>
        <w:t>vami izrečena globa za prekršek,</w:t>
      </w:r>
    </w:p>
    <w:p w:rsidR="00437F7F" w:rsidRPr="00A94E57" w:rsidRDefault="00437F7F" w:rsidP="00437F7F">
      <w:pPr>
        <w:numPr>
          <w:ilvl w:val="0"/>
          <w:numId w:val="6"/>
        </w:numPr>
        <w:spacing w:after="0" w:line="240" w:lineRule="auto"/>
        <w:ind w:left="426"/>
        <w:jc w:val="both"/>
        <w:rPr>
          <w:rFonts w:ascii="Arial" w:hAnsi="Arial" w:cs="Arial"/>
          <w:color w:val="000000"/>
          <w:sz w:val="20"/>
          <w:szCs w:val="20"/>
        </w:rPr>
      </w:pPr>
      <w:r>
        <w:rPr>
          <w:rFonts w:ascii="Arial" w:hAnsi="Arial" w:cs="Arial"/>
          <w:color w:val="000000"/>
          <w:sz w:val="20"/>
          <w:szCs w:val="20"/>
        </w:rPr>
        <w:t>v</w:t>
      </w:r>
      <w:r w:rsidRPr="00DC0A04">
        <w:rPr>
          <w:rFonts w:ascii="Arial" w:hAnsi="Arial" w:cs="Arial"/>
          <w:color w:val="000000"/>
          <w:sz w:val="20"/>
          <w:szCs w:val="20"/>
        </w:rPr>
        <w:t xml:space="preserve"> kolikor </w:t>
      </w:r>
      <w:r>
        <w:rPr>
          <w:rFonts w:ascii="Arial" w:hAnsi="Arial" w:cs="Arial"/>
          <w:color w:val="000000"/>
          <w:sz w:val="20"/>
          <w:szCs w:val="20"/>
        </w:rPr>
        <w:t>smo</w:t>
      </w:r>
      <w:r w:rsidRPr="00DC0A04">
        <w:rPr>
          <w:rFonts w:ascii="Arial" w:hAnsi="Arial" w:cs="Arial"/>
          <w:color w:val="000000"/>
          <w:sz w:val="20"/>
          <w:szCs w:val="20"/>
        </w:rPr>
        <w:t xml:space="preserve"> v položaju iz </w:t>
      </w:r>
      <w:r>
        <w:rPr>
          <w:rFonts w:ascii="Arial" w:hAnsi="Arial" w:cs="Arial"/>
          <w:color w:val="000000"/>
          <w:sz w:val="20"/>
          <w:szCs w:val="20"/>
        </w:rPr>
        <w:t>prejšnje alineje te izjave</w:t>
      </w:r>
      <w:r w:rsidRPr="00DC0A04">
        <w:rPr>
          <w:rFonts w:ascii="Arial" w:hAnsi="Arial" w:cs="Arial"/>
          <w:color w:val="000000"/>
          <w:sz w:val="20"/>
          <w:szCs w:val="20"/>
        </w:rPr>
        <w:t xml:space="preserve">, </w:t>
      </w:r>
      <w:r>
        <w:rPr>
          <w:rFonts w:ascii="Arial" w:hAnsi="Arial" w:cs="Arial"/>
          <w:color w:val="000000"/>
          <w:sz w:val="20"/>
          <w:szCs w:val="20"/>
        </w:rPr>
        <w:t>bomo</w:t>
      </w:r>
      <w:r w:rsidRPr="00DC0A04">
        <w:rPr>
          <w:rFonts w:ascii="Arial" w:hAnsi="Arial" w:cs="Arial"/>
          <w:color w:val="000000"/>
          <w:sz w:val="20"/>
          <w:szCs w:val="20"/>
        </w:rPr>
        <w:t xml:space="preserve"> naročniku v skladu s Sklepom Ustavnega sodišča RS št. U-I-180/19-17 in ob smiselni uporabi devetega odstavka 75. člena ZJN-3 predloži</w:t>
      </w:r>
      <w:r>
        <w:rPr>
          <w:rFonts w:ascii="Arial" w:hAnsi="Arial" w:cs="Arial"/>
          <w:color w:val="000000"/>
          <w:sz w:val="20"/>
          <w:szCs w:val="20"/>
        </w:rPr>
        <w:t>li</w:t>
      </w:r>
      <w:r w:rsidRPr="00DC0A04">
        <w:rPr>
          <w:rFonts w:ascii="Arial" w:hAnsi="Arial" w:cs="Arial"/>
          <w:color w:val="000000"/>
          <w:sz w:val="20"/>
          <w:szCs w:val="20"/>
        </w:rPr>
        <w:t xml:space="preserve"> dokazila, da </w:t>
      </w:r>
      <w:r>
        <w:rPr>
          <w:rFonts w:ascii="Arial" w:hAnsi="Arial" w:cs="Arial"/>
          <w:color w:val="000000"/>
          <w:sz w:val="20"/>
          <w:szCs w:val="20"/>
        </w:rPr>
        <w:t>smo</w:t>
      </w:r>
      <w:r w:rsidRPr="00DC0A04">
        <w:rPr>
          <w:rFonts w:ascii="Arial" w:hAnsi="Arial" w:cs="Arial"/>
          <w:color w:val="000000"/>
          <w:sz w:val="20"/>
          <w:szCs w:val="20"/>
        </w:rPr>
        <w:t xml:space="preserve"> sprejel</w:t>
      </w:r>
      <w:r>
        <w:rPr>
          <w:rFonts w:ascii="Arial" w:hAnsi="Arial" w:cs="Arial"/>
          <w:color w:val="000000"/>
          <w:sz w:val="20"/>
          <w:szCs w:val="20"/>
        </w:rPr>
        <w:t>i</w:t>
      </w:r>
      <w:r w:rsidRPr="00DC0A04">
        <w:rPr>
          <w:rFonts w:ascii="Arial" w:hAnsi="Arial" w:cs="Arial"/>
          <w:color w:val="000000"/>
          <w:sz w:val="20"/>
          <w:szCs w:val="20"/>
        </w:rPr>
        <w:t xml:space="preserve"> zadostne ukrepe, s katerimi lahko dokaže</w:t>
      </w:r>
      <w:r>
        <w:rPr>
          <w:rFonts w:ascii="Arial" w:hAnsi="Arial" w:cs="Arial"/>
          <w:color w:val="000000"/>
          <w:sz w:val="20"/>
          <w:szCs w:val="20"/>
        </w:rPr>
        <w:t>mo</w:t>
      </w:r>
      <w:r w:rsidRPr="00DC0A04">
        <w:rPr>
          <w:rFonts w:ascii="Arial" w:hAnsi="Arial" w:cs="Arial"/>
          <w:color w:val="000000"/>
          <w:sz w:val="20"/>
          <w:szCs w:val="20"/>
        </w:rPr>
        <w:t xml:space="preserve"> svojo zanesljivost kljub </w:t>
      </w:r>
      <w:r w:rsidR="002F1900">
        <w:rPr>
          <w:rFonts w:ascii="Arial" w:hAnsi="Arial" w:cs="Arial"/>
          <w:color w:val="000000"/>
          <w:sz w:val="20"/>
          <w:szCs w:val="20"/>
        </w:rPr>
        <w:t>obstoju razlogov za izključitev,</w:t>
      </w:r>
    </w:p>
    <w:p w:rsidR="00836E35" w:rsidRPr="009860EA" w:rsidRDefault="00836E35" w:rsidP="00D66E0C">
      <w:pPr>
        <w:numPr>
          <w:ilvl w:val="0"/>
          <w:numId w:val="6"/>
        </w:numPr>
        <w:spacing w:after="0" w:line="240" w:lineRule="auto"/>
        <w:ind w:left="426"/>
        <w:jc w:val="both"/>
        <w:rPr>
          <w:rFonts w:ascii="Arial" w:hAnsi="Arial" w:cs="Arial"/>
          <w:color w:val="000000"/>
          <w:sz w:val="20"/>
          <w:szCs w:val="20"/>
        </w:rPr>
      </w:pPr>
      <w:r>
        <w:rPr>
          <w:rFonts w:ascii="Arial" w:hAnsi="Arial" w:cs="Arial"/>
          <w:color w:val="000000"/>
          <w:sz w:val="20"/>
          <w:szCs w:val="20"/>
        </w:rPr>
        <w:t>izpolnjujemo</w:t>
      </w:r>
      <w:r w:rsidRPr="00502AA1">
        <w:rPr>
          <w:rFonts w:ascii="Arial" w:hAnsi="Arial" w:cs="Arial"/>
          <w:color w:val="000000"/>
          <w:sz w:val="20"/>
          <w:szCs w:val="20"/>
        </w:rPr>
        <w:t xml:space="preserve"> veljavne obveznosti na področju okoljskega, socialnega in delovnega prava, ki so določene v pravu Evropske unije, predpisih, ki veljajo v Republiki Sloveniji, kolektivnih pogodbah ali predpisih mednarodnega okoljskega,</w:t>
      </w:r>
      <w:r>
        <w:rPr>
          <w:rFonts w:ascii="Arial" w:hAnsi="Arial" w:cs="Arial"/>
          <w:color w:val="000000"/>
          <w:sz w:val="20"/>
          <w:szCs w:val="20"/>
        </w:rPr>
        <w:t xml:space="preserve"> socialnega in delovnega prava,</w:t>
      </w:r>
    </w:p>
    <w:p w:rsidR="00836E35" w:rsidRPr="009860EA" w:rsidRDefault="00836E35" w:rsidP="00D66E0C">
      <w:pPr>
        <w:numPr>
          <w:ilvl w:val="0"/>
          <w:numId w:val="6"/>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z drugimi gospodarskimi subjekti nismo sklenili dogovora, katerega cilj ali učinek je preprečevati, omejevati ali izkrivljati konkurenco,</w:t>
      </w:r>
    </w:p>
    <w:p w:rsidR="00836E35" w:rsidRDefault="00836E35" w:rsidP="00D66E0C">
      <w:pPr>
        <w:numPr>
          <w:ilvl w:val="0"/>
          <w:numId w:val="6"/>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nismo bili s pravnomočno sodbo v katerikoli državi obsojeni za prestopek v zvezi s poklicnim ravnanjem,</w:t>
      </w:r>
    </w:p>
    <w:p w:rsidR="00836E35" w:rsidRDefault="00836E35" w:rsidP="00D66E0C">
      <w:pPr>
        <w:numPr>
          <w:ilvl w:val="0"/>
          <w:numId w:val="6"/>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pri dajanju informacij v tem ali predhodnih postopkih, nismo namerno podali zavajajoče razlage ali teh informacij nismo zagotovili,</w:t>
      </w:r>
    </w:p>
    <w:p w:rsidR="00CC676C" w:rsidRDefault="00CC676C" w:rsidP="00D66E0C">
      <w:pPr>
        <w:numPr>
          <w:ilvl w:val="0"/>
          <w:numId w:val="6"/>
        </w:numPr>
        <w:spacing w:after="0" w:line="240" w:lineRule="auto"/>
        <w:ind w:left="426" w:hanging="357"/>
        <w:jc w:val="both"/>
        <w:rPr>
          <w:rFonts w:ascii="Arial" w:hAnsi="Arial" w:cs="Arial"/>
          <w:color w:val="000000"/>
          <w:sz w:val="20"/>
          <w:szCs w:val="20"/>
        </w:rPr>
      </w:pPr>
      <w:r>
        <w:rPr>
          <w:rFonts w:ascii="Arial" w:hAnsi="Arial" w:cs="Arial"/>
          <w:color w:val="000000"/>
          <w:sz w:val="20"/>
          <w:szCs w:val="20"/>
        </w:rPr>
        <w:t>nismo poskusili neupravičeno vplivati na odločanje naročnika ali pridobiti zaupne informacije, zaradi katerih bi lahko imeli neupravičeno prednost v postopku javnega naročanja.</w:t>
      </w:r>
    </w:p>
    <w:p w:rsidR="005926B5" w:rsidRDefault="005926B5" w:rsidP="005926B5">
      <w:pPr>
        <w:spacing w:after="0" w:line="240" w:lineRule="auto"/>
        <w:jc w:val="both"/>
        <w:rPr>
          <w:rFonts w:ascii="Arial" w:hAnsi="Arial" w:cs="Arial"/>
          <w:color w:val="000000"/>
          <w:sz w:val="20"/>
          <w:szCs w:val="20"/>
        </w:rPr>
      </w:pPr>
    </w:p>
    <w:p w:rsidR="005926B5" w:rsidRDefault="005926B5" w:rsidP="005926B5">
      <w:pPr>
        <w:pStyle w:val="Odstavekseznama"/>
        <w:numPr>
          <w:ilvl w:val="0"/>
          <w:numId w:val="8"/>
        </w:numPr>
        <w:spacing w:after="0" w:line="240" w:lineRule="auto"/>
        <w:jc w:val="both"/>
        <w:rPr>
          <w:rFonts w:ascii="Arial" w:hAnsi="Arial" w:cs="Arial"/>
          <w:b/>
          <w:bCs/>
          <w:color w:val="000000"/>
          <w:sz w:val="20"/>
          <w:szCs w:val="20"/>
        </w:rPr>
      </w:pPr>
      <w:r>
        <w:rPr>
          <w:rFonts w:ascii="Arial" w:hAnsi="Arial" w:cs="Arial"/>
          <w:b/>
          <w:bCs/>
          <w:color w:val="000000"/>
          <w:sz w:val="20"/>
          <w:szCs w:val="20"/>
        </w:rPr>
        <w:t xml:space="preserve">Izjava v zvezi s poslovno </w:t>
      </w:r>
      <w:r w:rsidRPr="00873492">
        <w:rPr>
          <w:rFonts w:ascii="Arial" w:hAnsi="Arial" w:cs="Arial"/>
          <w:b/>
          <w:bCs/>
          <w:color w:val="000000"/>
          <w:sz w:val="20"/>
          <w:szCs w:val="20"/>
        </w:rPr>
        <w:t>sposobnost</w:t>
      </w:r>
      <w:r>
        <w:rPr>
          <w:rFonts w:ascii="Arial" w:hAnsi="Arial" w:cs="Arial"/>
          <w:b/>
          <w:bCs/>
          <w:color w:val="000000"/>
          <w:sz w:val="20"/>
          <w:szCs w:val="20"/>
        </w:rPr>
        <w:t>jo</w:t>
      </w:r>
    </w:p>
    <w:p w:rsidR="005926B5" w:rsidRPr="00873492" w:rsidRDefault="005926B5" w:rsidP="005926B5">
      <w:pPr>
        <w:spacing w:after="0" w:line="240" w:lineRule="auto"/>
        <w:jc w:val="both"/>
        <w:rPr>
          <w:rFonts w:ascii="Arial" w:hAnsi="Arial" w:cs="Arial"/>
          <w:color w:val="000000"/>
          <w:sz w:val="20"/>
          <w:szCs w:val="20"/>
        </w:rPr>
      </w:pPr>
      <w:r w:rsidRPr="00873492">
        <w:rPr>
          <w:rFonts w:ascii="Arial" w:hAnsi="Arial" w:cs="Arial"/>
          <w:b/>
          <w:bCs/>
          <w:color w:val="000000"/>
          <w:sz w:val="20"/>
          <w:szCs w:val="20"/>
        </w:rPr>
        <w:t>S polno odgovornostjo izjavljamo, da</w:t>
      </w:r>
      <w:r>
        <w:rPr>
          <w:rFonts w:ascii="Arial" w:hAnsi="Arial" w:cs="Arial"/>
          <w:b/>
          <w:bCs/>
          <w:color w:val="000000"/>
          <w:sz w:val="20"/>
          <w:szCs w:val="20"/>
        </w:rPr>
        <w:t>:</w:t>
      </w:r>
    </w:p>
    <w:p w:rsidR="00836E35" w:rsidRDefault="00836E35" w:rsidP="00D66E0C">
      <w:pPr>
        <w:numPr>
          <w:ilvl w:val="0"/>
          <w:numId w:val="6"/>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smo vpisani v poklicni oziroma poslovni register v državi sedeža,</w:t>
      </w:r>
    </w:p>
    <w:p w:rsidR="005428E4" w:rsidRPr="00B11D06" w:rsidRDefault="00B11D06" w:rsidP="00B11D06">
      <w:pPr>
        <w:numPr>
          <w:ilvl w:val="0"/>
          <w:numId w:val="6"/>
        </w:numPr>
        <w:spacing w:after="0" w:line="240" w:lineRule="auto"/>
        <w:ind w:left="426" w:hanging="357"/>
        <w:jc w:val="both"/>
        <w:rPr>
          <w:rFonts w:ascii="Arial" w:hAnsi="Arial" w:cs="Arial"/>
          <w:color w:val="000000"/>
          <w:sz w:val="20"/>
          <w:szCs w:val="20"/>
        </w:rPr>
      </w:pPr>
      <w:r>
        <w:rPr>
          <w:rFonts w:ascii="Arial" w:hAnsi="Arial" w:cs="Arial"/>
          <w:color w:val="000000"/>
          <w:sz w:val="20"/>
          <w:szCs w:val="20"/>
        </w:rPr>
        <w:t>imamo za opravljanje dejavnosti gradbeništva skladno z Gradbenim zakonom urejeno ustrezno zavarovanje odgovornosti za škodo</w:t>
      </w:r>
      <w:r w:rsidRPr="00EA0341">
        <w:rPr>
          <w:rFonts w:ascii="Arial" w:hAnsi="Arial" w:cs="Arial"/>
          <w:color w:val="000000"/>
          <w:sz w:val="20"/>
          <w:szCs w:val="20"/>
        </w:rPr>
        <w:t xml:space="preserve"> </w:t>
      </w:r>
      <w:r>
        <w:rPr>
          <w:rFonts w:ascii="Arial" w:hAnsi="Arial" w:cs="Arial"/>
          <w:color w:val="000000"/>
          <w:sz w:val="20"/>
          <w:szCs w:val="20"/>
        </w:rPr>
        <w:t xml:space="preserve">kot je zahtevano v razpisni dokumentaciji in </w:t>
      </w:r>
      <w:r w:rsidRPr="00EA0341">
        <w:rPr>
          <w:rFonts w:ascii="Arial" w:hAnsi="Arial" w:cs="Arial"/>
          <w:color w:val="000000"/>
          <w:sz w:val="20"/>
          <w:szCs w:val="20"/>
        </w:rPr>
        <w:t>bomo po podpisu pogodbe naročniku izročili do</w:t>
      </w:r>
      <w:r>
        <w:rPr>
          <w:rFonts w:ascii="Arial" w:hAnsi="Arial" w:cs="Arial"/>
          <w:color w:val="000000"/>
          <w:sz w:val="20"/>
          <w:szCs w:val="20"/>
        </w:rPr>
        <w:t xml:space="preserve">kazila o sklenjenem zavarovanju </w:t>
      </w:r>
      <w:r w:rsidRPr="00EA0341">
        <w:rPr>
          <w:rFonts w:ascii="Arial" w:hAnsi="Arial" w:cs="Arial"/>
          <w:color w:val="000000"/>
          <w:sz w:val="20"/>
          <w:szCs w:val="20"/>
        </w:rPr>
        <w:t>odgovornosti za škodo</w:t>
      </w:r>
      <w:r>
        <w:rPr>
          <w:rFonts w:ascii="Arial" w:hAnsi="Arial" w:cs="Arial"/>
          <w:color w:val="000000"/>
          <w:sz w:val="20"/>
          <w:szCs w:val="20"/>
        </w:rPr>
        <w:t>.</w:t>
      </w:r>
    </w:p>
    <w:p w:rsidR="005926B5" w:rsidRDefault="005926B5" w:rsidP="005926B5">
      <w:pPr>
        <w:spacing w:after="0" w:line="240" w:lineRule="auto"/>
        <w:ind w:left="69"/>
        <w:jc w:val="both"/>
        <w:rPr>
          <w:rFonts w:ascii="Arial" w:hAnsi="Arial" w:cs="Arial"/>
          <w:color w:val="000000"/>
          <w:sz w:val="20"/>
          <w:szCs w:val="20"/>
        </w:rPr>
      </w:pPr>
    </w:p>
    <w:p w:rsidR="00454F40" w:rsidRDefault="00454F40" w:rsidP="00454F40">
      <w:pPr>
        <w:pStyle w:val="Odstavekseznama"/>
        <w:numPr>
          <w:ilvl w:val="0"/>
          <w:numId w:val="8"/>
        </w:numPr>
        <w:spacing w:after="0" w:line="240" w:lineRule="auto"/>
        <w:jc w:val="both"/>
        <w:rPr>
          <w:rFonts w:ascii="Arial" w:hAnsi="Arial" w:cs="Arial"/>
          <w:b/>
          <w:sz w:val="20"/>
          <w:szCs w:val="20"/>
        </w:rPr>
      </w:pPr>
      <w:r w:rsidRPr="00915A9B">
        <w:rPr>
          <w:rFonts w:ascii="Arial" w:hAnsi="Arial" w:cs="Arial"/>
          <w:b/>
          <w:bCs/>
          <w:color w:val="000000"/>
          <w:sz w:val="20"/>
          <w:szCs w:val="20"/>
        </w:rPr>
        <w:t>Hkrati</w:t>
      </w:r>
      <w:r w:rsidRPr="00EB245C">
        <w:rPr>
          <w:rFonts w:ascii="Arial" w:hAnsi="Arial" w:cs="Arial"/>
          <w:b/>
          <w:sz w:val="20"/>
          <w:szCs w:val="20"/>
        </w:rPr>
        <w:t xml:space="preserve"> izjavljamo, da:</w:t>
      </w:r>
    </w:p>
    <w:p w:rsidR="00836E35" w:rsidRDefault="00836E35" w:rsidP="00D66E0C">
      <w:pPr>
        <w:numPr>
          <w:ilvl w:val="0"/>
          <w:numId w:val="6"/>
        </w:numPr>
        <w:spacing w:after="0" w:line="240" w:lineRule="auto"/>
        <w:ind w:left="426" w:hanging="357"/>
        <w:jc w:val="both"/>
        <w:rPr>
          <w:rFonts w:ascii="Arial" w:hAnsi="Arial" w:cs="Arial"/>
          <w:color w:val="000000"/>
          <w:sz w:val="20"/>
          <w:szCs w:val="20"/>
        </w:rPr>
      </w:pPr>
      <w:r w:rsidRPr="009860EA">
        <w:rPr>
          <w:rFonts w:ascii="Arial" w:hAnsi="Arial" w:cs="Arial"/>
          <w:color w:val="000000"/>
          <w:sz w:val="20"/>
          <w:szCs w:val="20"/>
        </w:rPr>
        <w:t>izpolnjujemo vse ostale pogoje za izvedbo naročila, ki ji</w:t>
      </w:r>
      <w:r>
        <w:rPr>
          <w:rFonts w:ascii="Arial" w:hAnsi="Arial" w:cs="Arial"/>
          <w:color w:val="000000"/>
          <w:sz w:val="20"/>
          <w:szCs w:val="20"/>
        </w:rPr>
        <w:t>h določa razpisna dokumentacija,</w:t>
      </w:r>
    </w:p>
    <w:p w:rsidR="00454F40" w:rsidRDefault="00836E35" w:rsidP="00001327">
      <w:pPr>
        <w:numPr>
          <w:ilvl w:val="0"/>
          <w:numId w:val="6"/>
        </w:numPr>
        <w:spacing w:after="0" w:line="240" w:lineRule="auto"/>
        <w:ind w:left="426"/>
        <w:jc w:val="both"/>
        <w:rPr>
          <w:rFonts w:ascii="Arial" w:hAnsi="Arial" w:cs="Arial"/>
          <w:sz w:val="20"/>
          <w:szCs w:val="20"/>
        </w:rPr>
      </w:pPr>
      <w:r w:rsidRPr="00F567F2">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r>
        <w:rPr>
          <w:rFonts w:ascii="Arial" w:hAnsi="Arial" w:cs="Arial"/>
          <w:sz w:val="20"/>
          <w:szCs w:val="20"/>
        </w:rPr>
        <w:t>, oziroma bomo izročili ustrezna pooblastila za pridobitev podatkov iz</w:t>
      </w:r>
      <w:r w:rsidR="00454F40">
        <w:rPr>
          <w:rFonts w:ascii="Arial" w:hAnsi="Arial" w:cs="Arial"/>
          <w:sz w:val="20"/>
          <w:szCs w:val="20"/>
        </w:rPr>
        <w:t xml:space="preserve"> uradnih evidenc;</w:t>
      </w:r>
    </w:p>
    <w:p w:rsidR="00001327" w:rsidRPr="00454F40" w:rsidRDefault="00454F40" w:rsidP="00001327">
      <w:pPr>
        <w:numPr>
          <w:ilvl w:val="0"/>
          <w:numId w:val="6"/>
        </w:numPr>
        <w:spacing w:after="0" w:line="240" w:lineRule="auto"/>
        <w:ind w:left="426"/>
        <w:jc w:val="both"/>
        <w:rPr>
          <w:rFonts w:ascii="Arial" w:hAnsi="Arial" w:cs="Arial"/>
          <w:sz w:val="20"/>
          <w:szCs w:val="20"/>
        </w:rPr>
      </w:pPr>
      <w:r>
        <w:rPr>
          <w:rFonts w:ascii="Arial" w:hAnsi="Arial" w:cs="Arial"/>
          <w:sz w:val="20"/>
          <w:szCs w:val="20"/>
        </w:rPr>
        <w:t xml:space="preserve">smo </w:t>
      </w:r>
      <w:r w:rsidR="00001327" w:rsidRPr="00454F40">
        <w:rPr>
          <w:rFonts w:ascii="Arial" w:hAnsi="Arial" w:cs="Arial"/>
          <w:color w:val="000000"/>
          <w:sz w:val="20"/>
          <w:szCs w:val="20"/>
        </w:rPr>
        <w:t xml:space="preserve">seznanjeni z vzorcem pogodbe, ki </w:t>
      </w:r>
      <w:r w:rsidR="00E93BF7">
        <w:rPr>
          <w:rFonts w:ascii="Arial" w:hAnsi="Arial" w:cs="Arial"/>
          <w:color w:val="000000"/>
          <w:sz w:val="20"/>
          <w:szCs w:val="20"/>
        </w:rPr>
        <w:t>je</w:t>
      </w:r>
      <w:r w:rsidR="00001327" w:rsidRPr="00454F40">
        <w:rPr>
          <w:rFonts w:ascii="Arial" w:hAnsi="Arial" w:cs="Arial"/>
          <w:color w:val="000000"/>
          <w:sz w:val="20"/>
          <w:szCs w:val="20"/>
        </w:rPr>
        <w:t xml:space="preserve"> sestavni del dokumentacije v zvezi z oddajo javnega </w:t>
      </w:r>
      <w:r w:rsidR="00E93BF7">
        <w:rPr>
          <w:rFonts w:ascii="Arial" w:hAnsi="Arial" w:cs="Arial"/>
          <w:color w:val="000000"/>
          <w:sz w:val="20"/>
          <w:szCs w:val="20"/>
        </w:rPr>
        <w:t>naročila in jo</w:t>
      </w:r>
      <w:r w:rsidR="00001327" w:rsidRPr="00454F40">
        <w:rPr>
          <w:rFonts w:ascii="Arial" w:hAnsi="Arial" w:cs="Arial"/>
          <w:color w:val="000000"/>
          <w:sz w:val="20"/>
          <w:szCs w:val="20"/>
        </w:rPr>
        <w:t xml:space="preserve"> kot tak</w:t>
      </w:r>
      <w:r w:rsidR="00E93BF7">
        <w:rPr>
          <w:rFonts w:ascii="Arial" w:hAnsi="Arial" w:cs="Arial"/>
          <w:color w:val="000000"/>
          <w:sz w:val="20"/>
          <w:szCs w:val="20"/>
        </w:rPr>
        <w:t>o</w:t>
      </w:r>
      <w:r w:rsidR="00001327" w:rsidRPr="00454F40">
        <w:rPr>
          <w:rFonts w:ascii="Arial" w:hAnsi="Arial" w:cs="Arial"/>
          <w:color w:val="000000"/>
          <w:sz w:val="20"/>
          <w:szCs w:val="20"/>
        </w:rPr>
        <w:t xml:space="preserve"> sprejemamo.</w:t>
      </w:r>
    </w:p>
    <w:p w:rsidR="00001327" w:rsidRPr="004A367D" w:rsidRDefault="00001327" w:rsidP="00E70A30">
      <w:pPr>
        <w:spacing w:after="0" w:line="240" w:lineRule="auto"/>
        <w:jc w:val="both"/>
        <w:rPr>
          <w:rFonts w:ascii="Arial" w:hAnsi="Arial" w:cs="Arial"/>
          <w:sz w:val="20"/>
          <w:szCs w:val="20"/>
        </w:rPr>
      </w:pPr>
    </w:p>
    <w:p w:rsidR="00E70A30" w:rsidRPr="00E70A30" w:rsidRDefault="00BC6EAF" w:rsidP="00E70A30">
      <w:pPr>
        <w:spacing w:after="0" w:line="240" w:lineRule="auto"/>
        <w:jc w:val="both"/>
        <w:rPr>
          <w:rFonts w:ascii="Arial" w:hAnsi="Arial" w:cs="Arial"/>
          <w:color w:val="000000"/>
          <w:sz w:val="20"/>
          <w:szCs w:val="20"/>
        </w:rPr>
      </w:pPr>
      <w:r w:rsidRPr="00BE4A6C">
        <w:rPr>
          <w:rFonts w:ascii="Arial" w:hAnsi="Arial" w:cs="Arial"/>
          <w:color w:val="000000"/>
          <w:sz w:val="20"/>
          <w:szCs w:val="20"/>
        </w:rPr>
        <w:t xml:space="preserve">Z dejanjem oddaje </w:t>
      </w:r>
      <w:r w:rsidRPr="001A15C3">
        <w:rPr>
          <w:rFonts w:ascii="Arial" w:hAnsi="Arial" w:cs="Arial"/>
          <w:color w:val="000000"/>
          <w:sz w:val="20"/>
          <w:szCs w:val="20"/>
        </w:rPr>
        <w:t xml:space="preserve">zavezujoče ponudbe </w:t>
      </w:r>
      <w:r w:rsidR="00E70A30" w:rsidRPr="001A15C3">
        <w:rPr>
          <w:rFonts w:ascii="Arial" w:hAnsi="Arial" w:cs="Arial"/>
          <w:color w:val="000000"/>
          <w:sz w:val="20"/>
          <w:szCs w:val="20"/>
        </w:rPr>
        <w:t xml:space="preserve">dajem uradno soglasje, da naročnik v zvezi z oddajo naročila </w:t>
      </w:r>
      <w:r w:rsidR="00076EE1" w:rsidRPr="001A15C3">
        <w:rPr>
          <w:rFonts w:ascii="Arial" w:hAnsi="Arial" w:cs="Arial"/>
          <w:color w:val="000000"/>
          <w:sz w:val="20"/>
          <w:szCs w:val="20"/>
        </w:rPr>
        <w:t>»</w:t>
      </w:r>
      <w:r w:rsidR="00680DB5">
        <w:rPr>
          <w:rFonts w:ascii="Arial" w:hAnsi="Arial" w:cs="Arial"/>
          <w:color w:val="000000"/>
          <w:sz w:val="20"/>
          <w:szCs w:val="20"/>
        </w:rPr>
        <w:t>Okoljsko manj obremenjujoča obnova sejne sobe Občine Tržič in hodnika pred sejno sobo</w:t>
      </w:r>
      <w:r w:rsidR="00D27059" w:rsidRPr="001A15C3">
        <w:rPr>
          <w:rFonts w:ascii="Arial" w:hAnsi="Arial" w:cs="Arial"/>
          <w:color w:val="000000"/>
          <w:sz w:val="20"/>
          <w:szCs w:val="20"/>
        </w:rPr>
        <w:t>«</w:t>
      </w:r>
      <w:r w:rsidR="00076EE1" w:rsidRPr="001A15C3">
        <w:rPr>
          <w:rFonts w:ascii="Arial" w:hAnsi="Arial" w:cs="Arial"/>
          <w:color w:val="000000"/>
          <w:sz w:val="20"/>
          <w:szCs w:val="20"/>
        </w:rPr>
        <w:t>«</w:t>
      </w:r>
      <w:r w:rsidR="00E70A30" w:rsidRPr="001A15C3">
        <w:rPr>
          <w:rFonts w:ascii="Arial" w:hAnsi="Arial" w:cs="Arial"/>
          <w:color w:val="000000"/>
          <w:sz w:val="20"/>
          <w:szCs w:val="20"/>
        </w:rPr>
        <w:t xml:space="preserve"> pridobi podatke za preveritev ponudbe v</w:t>
      </w:r>
      <w:r w:rsidR="00E70A30" w:rsidRPr="00E70A30">
        <w:rPr>
          <w:rFonts w:ascii="Arial" w:hAnsi="Arial" w:cs="Arial"/>
          <w:color w:val="000000"/>
          <w:sz w:val="20"/>
          <w:szCs w:val="20"/>
        </w:rPr>
        <w:t xml:space="preserve"> skladu z 89. členom ZJN-3 v enotnem informacijskem sistemu </w:t>
      </w:r>
      <w:proofErr w:type="spellStart"/>
      <w:r w:rsidR="00E70A30" w:rsidRPr="00E70A30">
        <w:rPr>
          <w:rFonts w:ascii="Arial" w:hAnsi="Arial" w:cs="Arial"/>
          <w:color w:val="000000"/>
          <w:sz w:val="20"/>
          <w:szCs w:val="20"/>
        </w:rPr>
        <w:t>eDosje</w:t>
      </w:r>
      <w:proofErr w:type="spellEnd"/>
      <w:r w:rsidR="00E70A30" w:rsidRPr="00E70A30">
        <w:rPr>
          <w:rFonts w:ascii="Arial" w:hAnsi="Arial" w:cs="Arial"/>
          <w:color w:val="000000"/>
          <w:sz w:val="20"/>
          <w:szCs w:val="20"/>
        </w:rPr>
        <w:t xml:space="preserve"> iz d</w:t>
      </w:r>
      <w:r>
        <w:rPr>
          <w:rFonts w:ascii="Arial" w:hAnsi="Arial" w:cs="Arial"/>
          <w:color w:val="000000"/>
          <w:sz w:val="20"/>
          <w:szCs w:val="20"/>
        </w:rPr>
        <w:t>evetega odstavka 77. člena ZJN-</w:t>
      </w:r>
      <w:r w:rsidR="00E70A30" w:rsidRPr="00E70A30">
        <w:rPr>
          <w:rFonts w:ascii="Arial" w:hAnsi="Arial" w:cs="Arial"/>
          <w:color w:val="000000"/>
          <w:sz w:val="20"/>
          <w:szCs w:val="20"/>
        </w:rPr>
        <w:t>3.</w:t>
      </w:r>
    </w:p>
    <w:p w:rsidR="00836E35" w:rsidRDefault="00836E35" w:rsidP="001828C8">
      <w:pPr>
        <w:spacing w:after="0" w:line="240" w:lineRule="auto"/>
        <w:jc w:val="both"/>
        <w:rPr>
          <w:rFonts w:ascii="Arial" w:hAnsi="Arial" w:cs="Arial"/>
          <w:color w:val="000000"/>
          <w:sz w:val="20"/>
          <w:szCs w:val="20"/>
        </w:rPr>
      </w:pPr>
    </w:p>
    <w:p w:rsidR="001828C8" w:rsidRPr="009860EA" w:rsidRDefault="00E1453E" w:rsidP="001828C8">
      <w:pPr>
        <w:spacing w:after="0" w:line="240" w:lineRule="auto"/>
        <w:jc w:val="both"/>
        <w:rPr>
          <w:rFonts w:ascii="Arial" w:hAnsi="Arial" w:cs="Arial"/>
          <w:sz w:val="20"/>
          <w:szCs w:val="20"/>
        </w:rPr>
      </w:pPr>
      <w:r w:rsidRPr="00BE4A6C">
        <w:rPr>
          <w:rFonts w:ascii="Arial" w:hAnsi="Arial" w:cs="Arial"/>
          <w:color w:val="000000"/>
          <w:sz w:val="20"/>
          <w:szCs w:val="20"/>
          <w:u w:val="single"/>
        </w:rPr>
        <w:t xml:space="preserve">Z dejanjem oddaje zavezujoče ponudbe </w:t>
      </w:r>
      <w:r w:rsidR="001828C8" w:rsidRPr="009860EA">
        <w:rPr>
          <w:rFonts w:ascii="Arial" w:hAnsi="Arial" w:cs="Arial"/>
          <w:color w:val="000000"/>
          <w:sz w:val="20"/>
          <w:szCs w:val="20"/>
          <w:u w:val="single"/>
        </w:rPr>
        <w:t>izjavljamo, da izpolnjujemo vse pogoje iz razpisne dokumentacije, za katere je navedeno, da se izpolnjevanje izkazuje s podpisom te izjave!</w:t>
      </w:r>
    </w:p>
    <w:p w:rsidR="00CA6B0D" w:rsidRPr="00233C28" w:rsidRDefault="00CA6B0D" w:rsidP="00C54C1A">
      <w:pPr>
        <w:tabs>
          <w:tab w:val="left" w:pos="5059"/>
        </w:tabs>
      </w:pPr>
    </w:p>
    <w:tbl>
      <w:tblPr>
        <w:tblStyle w:val="NormalTablePHPDOCX"/>
        <w:tblW w:w="8745" w:type="dxa"/>
        <w:tblInd w:w="108" w:type="dxa"/>
        <w:tblLook w:val="04A0" w:firstRow="1" w:lastRow="0" w:firstColumn="1" w:lastColumn="0" w:noHBand="0" w:noVBand="1"/>
      </w:tblPr>
      <w:tblGrid>
        <w:gridCol w:w="4080"/>
        <w:gridCol w:w="4665"/>
      </w:tblGrid>
      <w:tr w:rsidR="0011375A" w:rsidRPr="009860EA" w:rsidTr="003F3BA7">
        <w:tc>
          <w:tcPr>
            <w:tcW w:w="4080" w:type="dxa"/>
            <w:tcMar>
              <w:top w:w="75" w:type="dxa"/>
              <w:bottom w:w="75" w:type="dxa"/>
            </w:tcMar>
            <w:vAlign w:val="center"/>
          </w:tcPr>
          <w:p w:rsidR="0011375A" w:rsidRPr="009860EA" w:rsidRDefault="0011375A" w:rsidP="003F3BA7">
            <w:pPr>
              <w:rPr>
                <w:rFonts w:ascii="Arial" w:hAnsi="Arial" w:cs="Arial"/>
                <w:sz w:val="20"/>
                <w:szCs w:val="20"/>
              </w:rPr>
            </w:pPr>
            <w:r w:rsidRPr="009860EA">
              <w:rPr>
                <w:rFonts w:ascii="Arial" w:hAnsi="Arial" w:cs="Arial"/>
                <w:color w:val="000000"/>
                <w:position w:val="-2"/>
                <w:sz w:val="20"/>
                <w:szCs w:val="20"/>
              </w:rPr>
              <w:t>Kraj in datum:</w:t>
            </w:r>
          </w:p>
        </w:tc>
        <w:tc>
          <w:tcPr>
            <w:tcW w:w="0" w:type="auto"/>
            <w:tcMar>
              <w:top w:w="75" w:type="dxa"/>
              <w:bottom w:w="75" w:type="dxa"/>
            </w:tcMar>
            <w:vAlign w:val="center"/>
          </w:tcPr>
          <w:p w:rsidR="0011375A" w:rsidRPr="009860EA" w:rsidRDefault="0011375A" w:rsidP="003F3BA7">
            <w:pPr>
              <w:rPr>
                <w:rFonts w:ascii="Arial" w:hAnsi="Arial" w:cs="Arial"/>
                <w:sz w:val="20"/>
                <w:szCs w:val="20"/>
              </w:rPr>
            </w:pPr>
            <w:r w:rsidRPr="009860EA">
              <w:rPr>
                <w:rFonts w:ascii="Arial" w:hAnsi="Arial" w:cs="Arial"/>
                <w:color w:val="000000"/>
                <w:position w:val="-2"/>
                <w:sz w:val="20"/>
                <w:szCs w:val="20"/>
              </w:rPr>
              <w:t>Ime in priimek: _____________________</w:t>
            </w:r>
          </w:p>
        </w:tc>
      </w:tr>
      <w:tr w:rsidR="008645D9" w:rsidRPr="009860EA" w:rsidTr="003F3BA7">
        <w:tc>
          <w:tcPr>
            <w:tcW w:w="4080" w:type="dxa"/>
            <w:tcMar>
              <w:top w:w="75" w:type="dxa"/>
              <w:bottom w:w="75" w:type="dxa"/>
            </w:tcMar>
            <w:vAlign w:val="center"/>
          </w:tcPr>
          <w:p w:rsidR="008645D9" w:rsidRPr="009860EA" w:rsidRDefault="008645D9" w:rsidP="003F3BA7">
            <w:pPr>
              <w:rPr>
                <w:rFonts w:ascii="Arial" w:hAnsi="Arial" w:cs="Arial"/>
                <w:color w:val="000000"/>
                <w:position w:val="-2"/>
                <w:sz w:val="20"/>
                <w:szCs w:val="20"/>
              </w:rPr>
            </w:pPr>
          </w:p>
        </w:tc>
        <w:tc>
          <w:tcPr>
            <w:tcW w:w="0" w:type="auto"/>
            <w:tcMar>
              <w:top w:w="75" w:type="dxa"/>
              <w:bottom w:w="75" w:type="dxa"/>
            </w:tcMar>
            <w:vAlign w:val="center"/>
          </w:tcPr>
          <w:p w:rsidR="008645D9" w:rsidRPr="009860EA" w:rsidRDefault="008645D9" w:rsidP="003F3BA7">
            <w:pPr>
              <w:rPr>
                <w:rFonts w:ascii="Arial" w:hAnsi="Arial" w:cs="Arial"/>
                <w:color w:val="000000"/>
                <w:position w:val="-2"/>
                <w:sz w:val="20"/>
                <w:szCs w:val="20"/>
              </w:rPr>
            </w:pPr>
            <w:r>
              <w:rPr>
                <w:rFonts w:ascii="Arial" w:hAnsi="Arial" w:cs="Arial"/>
                <w:color w:val="000000"/>
                <w:position w:val="-2"/>
                <w:sz w:val="20"/>
                <w:szCs w:val="20"/>
              </w:rPr>
              <w:t>Podpis:</w:t>
            </w:r>
          </w:p>
        </w:tc>
      </w:tr>
    </w:tbl>
    <w:p w:rsidR="0011375A" w:rsidRPr="002B422C" w:rsidRDefault="0011375A" w:rsidP="002B422C">
      <w:pPr>
        <w:spacing w:after="0" w:line="240" w:lineRule="auto"/>
        <w:jc w:val="both"/>
        <w:rPr>
          <w:rFonts w:ascii="Arial" w:hAnsi="Arial" w:cs="Arial"/>
          <w:sz w:val="20"/>
          <w:szCs w:val="20"/>
        </w:rPr>
      </w:pPr>
    </w:p>
    <w:p w:rsidR="0011375A" w:rsidRDefault="0011375A" w:rsidP="00671F92">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3192"/>
        <w:jc w:val="center"/>
        <w:rPr>
          <w:rFonts w:cs="Arial"/>
          <w:szCs w:val="20"/>
        </w:rPr>
        <w:sectPr w:rsidR="0011375A" w:rsidSect="00A87B26">
          <w:pgSz w:w="11906" w:h="16838"/>
          <w:pgMar w:top="1418" w:right="1418" w:bottom="1418" w:left="1418" w:header="567" w:footer="680" w:gutter="0"/>
          <w:cols w:space="708"/>
          <w:titlePg/>
          <w:docGrid w:linePitch="360"/>
        </w:sectPr>
      </w:pPr>
    </w:p>
    <w:p w:rsidR="00AA5637" w:rsidRPr="009860EA" w:rsidRDefault="00631811" w:rsidP="00D66E0C">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4" w:name="_Toc508974761"/>
      <w:r>
        <w:rPr>
          <w:rFonts w:cs="Arial"/>
          <w:szCs w:val="20"/>
        </w:rPr>
        <w:t xml:space="preserve">Spisek referenc </w:t>
      </w:r>
      <w:r w:rsidR="00AA5637" w:rsidRPr="009860EA">
        <w:rPr>
          <w:rFonts w:cs="Arial"/>
          <w:szCs w:val="20"/>
        </w:rPr>
        <w:t>gospodarskega subjekta</w:t>
      </w:r>
      <w:bookmarkEnd w:id="4"/>
    </w:p>
    <w:p w:rsidR="004344C8" w:rsidRDefault="004344C8" w:rsidP="00AA5637">
      <w:pPr>
        <w:spacing w:after="0" w:line="240" w:lineRule="auto"/>
        <w:jc w:val="both"/>
        <w:rPr>
          <w:rFonts w:ascii="Arial" w:hAnsi="Arial" w:cs="Arial"/>
          <w:color w:val="000000"/>
          <w:sz w:val="20"/>
          <w:szCs w:val="20"/>
        </w:rPr>
      </w:pPr>
    </w:p>
    <w:p w:rsidR="00AA5637" w:rsidRPr="009860EA" w:rsidRDefault="00AA5637" w:rsidP="00AA5637">
      <w:pPr>
        <w:spacing w:after="0" w:line="240" w:lineRule="auto"/>
        <w:jc w:val="both"/>
        <w:rPr>
          <w:rFonts w:ascii="Arial" w:hAnsi="Arial" w:cs="Arial"/>
          <w:color w:val="000000"/>
          <w:sz w:val="20"/>
          <w:szCs w:val="20"/>
        </w:rPr>
      </w:pPr>
      <w:r w:rsidRPr="009860EA">
        <w:rPr>
          <w:rFonts w:ascii="Arial" w:hAnsi="Arial" w:cs="Arial"/>
          <w:color w:val="000000"/>
          <w:sz w:val="20"/>
          <w:szCs w:val="20"/>
        </w:rPr>
        <w:t>Naziv gospodarskega subjekta</w:t>
      </w:r>
      <w:r>
        <w:rPr>
          <w:rFonts w:ascii="Arial" w:hAnsi="Arial" w:cs="Arial"/>
          <w:color w:val="000000"/>
          <w:sz w:val="20"/>
          <w:szCs w:val="20"/>
        </w:rPr>
        <w:t xml:space="preserve"> (nosilca reference)</w:t>
      </w:r>
      <w:r w:rsidRPr="009860EA">
        <w:rPr>
          <w:rFonts w:ascii="Arial" w:hAnsi="Arial" w:cs="Arial"/>
          <w:color w:val="000000"/>
          <w:sz w:val="20"/>
          <w:szCs w:val="20"/>
        </w:rPr>
        <w:t>: ___________________</w:t>
      </w:r>
      <w:r>
        <w:rPr>
          <w:rFonts w:ascii="Arial" w:hAnsi="Arial" w:cs="Arial"/>
          <w:color w:val="000000"/>
          <w:sz w:val="20"/>
          <w:szCs w:val="20"/>
        </w:rPr>
        <w:t>_______________________</w:t>
      </w:r>
      <w:r w:rsidRPr="009860EA">
        <w:rPr>
          <w:rFonts w:ascii="Arial" w:hAnsi="Arial" w:cs="Arial"/>
          <w:color w:val="000000"/>
          <w:sz w:val="20"/>
          <w:szCs w:val="20"/>
        </w:rPr>
        <w:t>______</w:t>
      </w:r>
    </w:p>
    <w:p w:rsidR="00AA5637" w:rsidRDefault="00AA5637" w:rsidP="00AA5637">
      <w:pPr>
        <w:spacing w:after="0" w:line="240" w:lineRule="auto"/>
        <w:jc w:val="both"/>
        <w:rPr>
          <w:rFonts w:ascii="Arial" w:hAnsi="Arial" w:cs="Arial"/>
          <w:sz w:val="20"/>
          <w:szCs w:val="20"/>
        </w:rPr>
      </w:pPr>
    </w:p>
    <w:tbl>
      <w:tblPr>
        <w:tblStyle w:val="TableGridPHPDOCX"/>
        <w:tblW w:w="14058" w:type="dxa"/>
        <w:tblInd w:w="112" w:type="dxa"/>
        <w:tblLook w:val="04A0" w:firstRow="1" w:lastRow="0" w:firstColumn="1" w:lastColumn="0" w:noHBand="0" w:noVBand="1"/>
      </w:tblPr>
      <w:tblGrid>
        <w:gridCol w:w="672"/>
        <w:gridCol w:w="2677"/>
        <w:gridCol w:w="5329"/>
        <w:gridCol w:w="1701"/>
        <w:gridCol w:w="3679"/>
      </w:tblGrid>
      <w:tr w:rsidR="00033E10" w:rsidRPr="00033E10" w:rsidTr="004344C8">
        <w:trPr>
          <w:trHeight w:val="936"/>
        </w:trPr>
        <w:tc>
          <w:tcPr>
            <w:tcW w:w="0" w:type="auto"/>
            <w:shd w:val="clear" w:color="auto" w:fill="D9D9D9" w:themeFill="background1" w:themeFillShade="D9"/>
            <w:vAlign w:val="center"/>
          </w:tcPr>
          <w:p w:rsidR="00033E10" w:rsidRPr="00033E10" w:rsidRDefault="00033E10" w:rsidP="00033E10">
            <w:pPr>
              <w:jc w:val="center"/>
              <w:rPr>
                <w:rFonts w:ascii="Arial" w:hAnsi="Arial" w:cs="Arial"/>
                <w:b/>
                <w:bCs/>
                <w:color w:val="000000"/>
                <w:position w:val="-2"/>
                <w:sz w:val="20"/>
                <w:szCs w:val="20"/>
              </w:rPr>
            </w:pPr>
            <w:r w:rsidRPr="00033E10">
              <w:rPr>
                <w:rFonts w:ascii="Arial" w:hAnsi="Arial" w:cs="Arial"/>
                <w:b/>
                <w:bCs/>
                <w:color w:val="000000"/>
                <w:position w:val="-2"/>
                <w:sz w:val="20"/>
                <w:szCs w:val="20"/>
              </w:rPr>
              <w:t>ZAP. ŠT</w:t>
            </w:r>
          </w:p>
        </w:tc>
        <w:tc>
          <w:tcPr>
            <w:tcW w:w="2677" w:type="dxa"/>
            <w:shd w:val="clear" w:color="auto" w:fill="D9D9D9" w:themeFill="background1" w:themeFillShade="D9"/>
            <w:vAlign w:val="center"/>
          </w:tcPr>
          <w:p w:rsidR="00033E10" w:rsidRPr="00033E10" w:rsidRDefault="00033E10" w:rsidP="00033E10">
            <w:pPr>
              <w:jc w:val="center"/>
              <w:rPr>
                <w:rFonts w:ascii="Arial" w:hAnsi="Arial" w:cs="Arial"/>
                <w:b/>
                <w:bCs/>
                <w:color w:val="000000"/>
                <w:position w:val="-2"/>
                <w:sz w:val="20"/>
                <w:szCs w:val="20"/>
              </w:rPr>
            </w:pPr>
            <w:r w:rsidRPr="00033E10">
              <w:rPr>
                <w:rFonts w:ascii="Arial" w:hAnsi="Arial" w:cs="Arial"/>
                <w:b/>
                <w:bCs/>
                <w:color w:val="000000"/>
                <w:position w:val="-2"/>
                <w:sz w:val="20"/>
                <w:szCs w:val="20"/>
              </w:rPr>
              <w:t>REFERENČNI NAROČNIK</w:t>
            </w:r>
            <w:r w:rsidRPr="00033E10">
              <w:rPr>
                <w:rFonts w:ascii="Arial" w:hAnsi="Arial" w:cs="Arial"/>
                <w:b/>
                <w:bCs/>
                <w:color w:val="000000"/>
                <w:position w:val="-2"/>
                <w:sz w:val="20"/>
                <w:szCs w:val="20"/>
              </w:rPr>
              <w:br/>
              <w:t>(naziv, naslov)</w:t>
            </w:r>
          </w:p>
        </w:tc>
        <w:tc>
          <w:tcPr>
            <w:tcW w:w="5329" w:type="dxa"/>
            <w:shd w:val="clear" w:color="auto" w:fill="D9D9D9" w:themeFill="background1" w:themeFillShade="D9"/>
            <w:vAlign w:val="center"/>
          </w:tcPr>
          <w:p w:rsidR="00033E10" w:rsidRPr="00033E10" w:rsidRDefault="00033E10" w:rsidP="00033E10">
            <w:pPr>
              <w:jc w:val="center"/>
              <w:rPr>
                <w:rFonts w:ascii="Arial" w:hAnsi="Arial" w:cs="Arial"/>
                <w:b/>
                <w:bCs/>
                <w:color w:val="000000"/>
                <w:position w:val="-2"/>
                <w:sz w:val="20"/>
                <w:szCs w:val="20"/>
              </w:rPr>
            </w:pPr>
            <w:r w:rsidRPr="00033E10">
              <w:rPr>
                <w:rFonts w:ascii="Arial" w:hAnsi="Arial" w:cs="Arial"/>
                <w:b/>
                <w:bCs/>
                <w:color w:val="000000"/>
                <w:position w:val="-2"/>
                <w:sz w:val="20"/>
                <w:szCs w:val="20"/>
              </w:rPr>
              <w:t>PREDMET REFERENCE:</w:t>
            </w:r>
          </w:p>
          <w:p w:rsidR="00033E10" w:rsidRPr="00033E10" w:rsidRDefault="003A2B8F" w:rsidP="00F73D09">
            <w:pPr>
              <w:jc w:val="center"/>
              <w:rPr>
                <w:rFonts w:ascii="Arial" w:hAnsi="Arial" w:cs="Arial"/>
                <w:b/>
                <w:bCs/>
                <w:color w:val="000000"/>
                <w:position w:val="-2"/>
                <w:sz w:val="20"/>
                <w:szCs w:val="20"/>
              </w:rPr>
            </w:pPr>
            <w:r>
              <w:rPr>
                <w:rFonts w:ascii="Arial" w:hAnsi="Arial" w:cs="Arial"/>
                <w:bCs/>
                <w:color w:val="000000"/>
                <w:position w:val="-2"/>
                <w:sz w:val="20"/>
                <w:szCs w:val="20"/>
              </w:rPr>
              <w:t>Vrsta posla, vrednost izvedenih del in klasifikacija objekta</w:t>
            </w:r>
          </w:p>
        </w:tc>
        <w:tc>
          <w:tcPr>
            <w:tcW w:w="1701" w:type="dxa"/>
            <w:shd w:val="clear" w:color="auto" w:fill="D9D9D9" w:themeFill="background1" w:themeFillShade="D9"/>
            <w:vAlign w:val="center"/>
          </w:tcPr>
          <w:p w:rsidR="00033E10" w:rsidRPr="00896EDF" w:rsidRDefault="00033E10" w:rsidP="00033E10">
            <w:pPr>
              <w:jc w:val="center"/>
              <w:rPr>
                <w:rFonts w:ascii="Arial" w:hAnsi="Arial" w:cs="Arial"/>
                <w:b/>
                <w:bCs/>
                <w:color w:val="000000"/>
                <w:position w:val="-2"/>
                <w:sz w:val="20"/>
                <w:szCs w:val="20"/>
              </w:rPr>
            </w:pPr>
            <w:r w:rsidRPr="00896EDF">
              <w:rPr>
                <w:rFonts w:ascii="Arial" w:hAnsi="Arial" w:cs="Arial"/>
                <w:b/>
                <w:bCs/>
                <w:color w:val="000000"/>
                <w:position w:val="-2"/>
                <w:sz w:val="20"/>
                <w:szCs w:val="20"/>
              </w:rPr>
              <w:t>ČAS REALIZACIJE</w:t>
            </w:r>
            <w:r w:rsidRPr="00247114">
              <w:rPr>
                <w:rStyle w:val="Sprotnaopomba-sklic"/>
                <w:b/>
                <w:bCs/>
                <w:position w:val="-2"/>
              </w:rPr>
              <w:footnoteReference w:id="3"/>
            </w:r>
          </w:p>
        </w:tc>
        <w:tc>
          <w:tcPr>
            <w:tcW w:w="3679" w:type="dxa"/>
            <w:shd w:val="clear" w:color="auto" w:fill="D9D9D9" w:themeFill="background1" w:themeFillShade="D9"/>
            <w:vAlign w:val="center"/>
          </w:tcPr>
          <w:p w:rsidR="00033E10" w:rsidRPr="00033E10" w:rsidRDefault="00033E10" w:rsidP="00033E10">
            <w:pPr>
              <w:jc w:val="center"/>
              <w:rPr>
                <w:rFonts w:ascii="Arial" w:hAnsi="Arial" w:cs="Arial"/>
                <w:b/>
                <w:bCs/>
                <w:color w:val="000000"/>
                <w:position w:val="-2"/>
                <w:sz w:val="20"/>
                <w:szCs w:val="20"/>
              </w:rPr>
            </w:pPr>
            <w:r w:rsidRPr="00033E10">
              <w:rPr>
                <w:rFonts w:ascii="Arial" w:hAnsi="Arial" w:cs="Arial"/>
                <w:b/>
                <w:bCs/>
                <w:color w:val="000000"/>
                <w:position w:val="-2"/>
                <w:sz w:val="20"/>
                <w:szCs w:val="20"/>
              </w:rPr>
              <w:t>KONTAKTNA OSEBA PRI NAROČNIKU</w:t>
            </w:r>
            <w:r w:rsidRPr="00033E10">
              <w:rPr>
                <w:rFonts w:ascii="Arial" w:hAnsi="Arial" w:cs="Arial"/>
                <w:b/>
                <w:bCs/>
                <w:color w:val="000000"/>
                <w:position w:val="-2"/>
                <w:sz w:val="20"/>
                <w:szCs w:val="20"/>
              </w:rPr>
              <w:br/>
            </w:r>
            <w:r w:rsidRPr="0061036C">
              <w:rPr>
                <w:rFonts w:ascii="Arial" w:hAnsi="Arial" w:cs="Arial"/>
                <w:bCs/>
                <w:color w:val="000000"/>
                <w:position w:val="-2"/>
                <w:sz w:val="20"/>
                <w:szCs w:val="20"/>
              </w:rPr>
              <w:t>(ime in priimek ter telefon in e-mail)</w:t>
            </w:r>
          </w:p>
        </w:tc>
      </w:tr>
      <w:tr w:rsidR="00F06E62" w:rsidRPr="009860EA" w:rsidTr="00033E10">
        <w:tblPrEx>
          <w:tblBorders>
            <w:top w:val="outset" w:sz="5" w:space="0" w:color="808080"/>
            <w:left w:val="outset" w:sz="5" w:space="0" w:color="808080"/>
            <w:bottom w:val="outset" w:sz="5" w:space="0" w:color="808080"/>
            <w:right w:val="outset" w:sz="5" w:space="0" w:color="808080"/>
          </w:tblBorders>
        </w:tblPrEx>
        <w:trPr>
          <w:trHeight w:val="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b/>
                <w:bCs/>
                <w:color w:val="000000"/>
                <w:position w:val="-2"/>
                <w:sz w:val="20"/>
                <w:szCs w:val="20"/>
              </w:rPr>
              <w:t>1</w:t>
            </w:r>
          </w:p>
        </w:tc>
        <w:tc>
          <w:tcPr>
            <w:tcW w:w="267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color w:val="000000"/>
                <w:position w:val="-2"/>
                <w:sz w:val="20"/>
                <w:szCs w:val="20"/>
              </w:rPr>
              <w:t> </w:t>
            </w:r>
          </w:p>
        </w:tc>
        <w:tc>
          <w:tcPr>
            <w:tcW w:w="53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color w:val="000000"/>
                <w:position w:val="-2"/>
                <w:sz w:val="20"/>
                <w:szCs w:val="20"/>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color w:val="000000"/>
                <w:position w:val="-2"/>
                <w:sz w:val="20"/>
                <w:szCs w:val="20"/>
              </w:rPr>
              <w:t> </w:t>
            </w:r>
          </w:p>
        </w:tc>
        <w:tc>
          <w:tcPr>
            <w:tcW w:w="3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color w:val="000000"/>
                <w:position w:val="-2"/>
                <w:sz w:val="20"/>
                <w:szCs w:val="20"/>
              </w:rPr>
              <w:t> </w:t>
            </w:r>
          </w:p>
        </w:tc>
      </w:tr>
      <w:tr w:rsidR="00F06E62" w:rsidRPr="009860EA" w:rsidTr="00033E10">
        <w:tblPrEx>
          <w:tblBorders>
            <w:top w:val="outset" w:sz="5" w:space="0" w:color="808080"/>
            <w:left w:val="outset" w:sz="5" w:space="0" w:color="808080"/>
            <w:bottom w:val="outset" w:sz="5" w:space="0" w:color="808080"/>
            <w:right w:val="outset" w:sz="5" w:space="0" w:color="808080"/>
          </w:tblBorders>
        </w:tblPrEx>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b/>
                <w:bCs/>
                <w:color w:val="000000"/>
                <w:position w:val="-2"/>
                <w:sz w:val="20"/>
                <w:szCs w:val="20"/>
              </w:rPr>
              <w:t>2</w:t>
            </w:r>
          </w:p>
        </w:tc>
        <w:tc>
          <w:tcPr>
            <w:tcW w:w="267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color w:val="000000"/>
                <w:position w:val="-2"/>
                <w:sz w:val="20"/>
                <w:szCs w:val="20"/>
              </w:rPr>
              <w:t> </w:t>
            </w:r>
          </w:p>
        </w:tc>
        <w:tc>
          <w:tcPr>
            <w:tcW w:w="53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color w:val="000000"/>
                <w:position w:val="-2"/>
                <w:sz w:val="20"/>
                <w:szCs w:val="20"/>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color w:val="000000"/>
                <w:position w:val="-2"/>
                <w:sz w:val="20"/>
                <w:szCs w:val="20"/>
              </w:rPr>
              <w:t> </w:t>
            </w:r>
          </w:p>
        </w:tc>
        <w:tc>
          <w:tcPr>
            <w:tcW w:w="3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color w:val="000000"/>
                <w:position w:val="-2"/>
                <w:sz w:val="20"/>
                <w:szCs w:val="20"/>
              </w:rPr>
              <w:t> </w:t>
            </w:r>
          </w:p>
        </w:tc>
      </w:tr>
      <w:tr w:rsidR="00F06E62" w:rsidRPr="009860EA" w:rsidTr="00033E10">
        <w:tblPrEx>
          <w:tblBorders>
            <w:top w:val="outset" w:sz="5" w:space="0" w:color="808080"/>
            <w:left w:val="outset" w:sz="5" w:space="0" w:color="808080"/>
            <w:bottom w:val="outset" w:sz="5" w:space="0" w:color="808080"/>
            <w:right w:val="outset" w:sz="5" w:space="0" w:color="808080"/>
          </w:tblBorders>
        </w:tblPrEx>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b/>
                <w:bCs/>
                <w:color w:val="000000"/>
                <w:position w:val="-2"/>
                <w:sz w:val="20"/>
                <w:szCs w:val="20"/>
              </w:rPr>
              <w:t>3</w:t>
            </w:r>
          </w:p>
        </w:tc>
        <w:tc>
          <w:tcPr>
            <w:tcW w:w="267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color w:val="000000"/>
                <w:position w:val="-2"/>
                <w:sz w:val="20"/>
                <w:szCs w:val="20"/>
              </w:rPr>
              <w:t> </w:t>
            </w:r>
          </w:p>
        </w:tc>
        <w:tc>
          <w:tcPr>
            <w:tcW w:w="53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color w:val="000000"/>
                <w:position w:val="-2"/>
                <w:sz w:val="20"/>
                <w:szCs w:val="20"/>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color w:val="000000"/>
                <w:position w:val="-2"/>
                <w:sz w:val="20"/>
                <w:szCs w:val="20"/>
              </w:rPr>
              <w:t> </w:t>
            </w:r>
          </w:p>
        </w:tc>
        <w:tc>
          <w:tcPr>
            <w:tcW w:w="3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color w:val="000000"/>
                <w:position w:val="-2"/>
                <w:sz w:val="20"/>
                <w:szCs w:val="20"/>
              </w:rPr>
              <w:t> </w:t>
            </w:r>
          </w:p>
        </w:tc>
      </w:tr>
      <w:tr w:rsidR="00F06E62" w:rsidRPr="009860EA" w:rsidTr="00033E10">
        <w:tblPrEx>
          <w:tblBorders>
            <w:top w:val="outset" w:sz="5" w:space="0" w:color="808080"/>
            <w:left w:val="outset" w:sz="5" w:space="0" w:color="808080"/>
            <w:bottom w:val="outset" w:sz="5" w:space="0" w:color="808080"/>
            <w:right w:val="outset" w:sz="5" w:space="0" w:color="808080"/>
          </w:tblBorders>
        </w:tblPrEx>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b/>
                <w:bCs/>
                <w:color w:val="000000"/>
                <w:position w:val="-2"/>
                <w:sz w:val="20"/>
                <w:szCs w:val="20"/>
              </w:rPr>
              <w:t>4</w:t>
            </w:r>
          </w:p>
        </w:tc>
        <w:tc>
          <w:tcPr>
            <w:tcW w:w="267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color w:val="000000"/>
                <w:position w:val="-2"/>
                <w:sz w:val="20"/>
                <w:szCs w:val="20"/>
              </w:rPr>
              <w:t> </w:t>
            </w:r>
          </w:p>
        </w:tc>
        <w:tc>
          <w:tcPr>
            <w:tcW w:w="53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color w:val="000000"/>
                <w:position w:val="-2"/>
                <w:sz w:val="20"/>
                <w:szCs w:val="20"/>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color w:val="000000"/>
                <w:position w:val="-2"/>
                <w:sz w:val="20"/>
                <w:szCs w:val="20"/>
              </w:rPr>
              <w:t> </w:t>
            </w:r>
          </w:p>
        </w:tc>
        <w:tc>
          <w:tcPr>
            <w:tcW w:w="3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6E62" w:rsidRPr="009860EA" w:rsidRDefault="00F06E62" w:rsidP="003F3BA7">
            <w:pPr>
              <w:rPr>
                <w:rFonts w:ascii="Arial" w:hAnsi="Arial" w:cs="Arial"/>
                <w:sz w:val="20"/>
                <w:szCs w:val="20"/>
              </w:rPr>
            </w:pPr>
            <w:r w:rsidRPr="009860EA">
              <w:rPr>
                <w:rFonts w:ascii="Arial" w:hAnsi="Arial" w:cs="Arial"/>
                <w:color w:val="000000"/>
                <w:position w:val="-2"/>
                <w:sz w:val="20"/>
                <w:szCs w:val="20"/>
              </w:rPr>
              <w:t> </w:t>
            </w:r>
          </w:p>
        </w:tc>
      </w:tr>
      <w:tr w:rsidR="008462A2" w:rsidRPr="009860EA" w:rsidTr="00033E10">
        <w:tblPrEx>
          <w:tblBorders>
            <w:top w:val="outset" w:sz="5" w:space="0" w:color="808080"/>
            <w:left w:val="outset" w:sz="5" w:space="0" w:color="808080"/>
            <w:bottom w:val="outset" w:sz="5" w:space="0" w:color="808080"/>
            <w:right w:val="outset" w:sz="5" w:space="0" w:color="808080"/>
          </w:tblBorders>
        </w:tblPrEx>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462A2" w:rsidRPr="009860EA" w:rsidRDefault="008462A2" w:rsidP="003F3BA7">
            <w:pPr>
              <w:rPr>
                <w:rFonts w:ascii="Arial" w:hAnsi="Arial" w:cs="Arial"/>
                <w:b/>
                <w:bCs/>
                <w:color w:val="000000"/>
                <w:position w:val="-2"/>
                <w:sz w:val="20"/>
                <w:szCs w:val="20"/>
              </w:rPr>
            </w:pPr>
            <w:r>
              <w:rPr>
                <w:rFonts w:ascii="Arial" w:hAnsi="Arial" w:cs="Arial"/>
                <w:b/>
                <w:bCs/>
                <w:color w:val="000000"/>
                <w:position w:val="-2"/>
                <w:sz w:val="20"/>
                <w:szCs w:val="20"/>
              </w:rPr>
              <w:t>5</w:t>
            </w:r>
          </w:p>
        </w:tc>
        <w:tc>
          <w:tcPr>
            <w:tcW w:w="267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462A2" w:rsidRPr="009860EA" w:rsidRDefault="008462A2" w:rsidP="003F3BA7">
            <w:pPr>
              <w:rPr>
                <w:rFonts w:ascii="Arial" w:hAnsi="Arial" w:cs="Arial"/>
                <w:color w:val="000000"/>
                <w:position w:val="-2"/>
                <w:sz w:val="20"/>
                <w:szCs w:val="20"/>
              </w:rPr>
            </w:pPr>
          </w:p>
        </w:tc>
        <w:tc>
          <w:tcPr>
            <w:tcW w:w="53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462A2" w:rsidRPr="009860EA" w:rsidRDefault="008462A2" w:rsidP="003F3BA7">
            <w:pPr>
              <w:rPr>
                <w:rFonts w:ascii="Arial" w:hAnsi="Arial" w:cs="Arial"/>
                <w:color w:val="000000"/>
                <w:position w:val="-2"/>
                <w:sz w:val="20"/>
                <w:szCs w:val="20"/>
              </w:rPr>
            </w:pP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462A2" w:rsidRPr="009860EA" w:rsidRDefault="008462A2" w:rsidP="003F3BA7">
            <w:pPr>
              <w:rPr>
                <w:rFonts w:ascii="Arial" w:hAnsi="Arial" w:cs="Arial"/>
                <w:color w:val="000000"/>
                <w:position w:val="-2"/>
                <w:sz w:val="20"/>
                <w:szCs w:val="20"/>
              </w:rPr>
            </w:pPr>
          </w:p>
        </w:tc>
        <w:tc>
          <w:tcPr>
            <w:tcW w:w="3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462A2" w:rsidRPr="009860EA" w:rsidRDefault="008462A2" w:rsidP="003F3BA7">
            <w:pPr>
              <w:rPr>
                <w:rFonts w:ascii="Arial" w:hAnsi="Arial" w:cs="Arial"/>
                <w:color w:val="000000"/>
                <w:position w:val="-2"/>
                <w:sz w:val="20"/>
                <w:szCs w:val="20"/>
              </w:rPr>
            </w:pPr>
          </w:p>
        </w:tc>
      </w:tr>
    </w:tbl>
    <w:p w:rsidR="00F73D09" w:rsidRPr="004344C8" w:rsidRDefault="00F73D09" w:rsidP="00F73D09">
      <w:pPr>
        <w:spacing w:after="0" w:line="240" w:lineRule="auto"/>
        <w:jc w:val="both"/>
        <w:rPr>
          <w:rFonts w:ascii="Arial" w:hAnsi="Arial" w:cs="Arial"/>
          <w:color w:val="000000"/>
          <w:sz w:val="16"/>
          <w:szCs w:val="16"/>
        </w:rPr>
      </w:pPr>
      <w:r w:rsidRPr="004344C8">
        <w:rPr>
          <w:rFonts w:ascii="Arial" w:hAnsi="Arial" w:cs="Arial"/>
          <w:color w:val="000000"/>
          <w:sz w:val="16"/>
          <w:szCs w:val="16"/>
        </w:rPr>
        <w:t>Zahtevane reference:</w:t>
      </w:r>
    </w:p>
    <w:p w:rsidR="00F73D09" w:rsidRPr="004344C8" w:rsidRDefault="00F73D09" w:rsidP="00D46ED7">
      <w:pPr>
        <w:pStyle w:val="Odstavekseznama"/>
        <w:numPr>
          <w:ilvl w:val="0"/>
          <w:numId w:val="1"/>
        </w:numPr>
        <w:spacing w:after="0" w:line="240" w:lineRule="auto"/>
        <w:ind w:left="426"/>
        <w:jc w:val="both"/>
        <w:textAlignment w:val="center"/>
        <w:rPr>
          <w:rFonts w:ascii="Arial" w:hAnsi="Arial" w:cs="Arial"/>
          <w:color w:val="000000"/>
          <w:position w:val="-2"/>
          <w:sz w:val="16"/>
          <w:szCs w:val="16"/>
        </w:rPr>
      </w:pPr>
      <w:r w:rsidRPr="004344C8">
        <w:rPr>
          <w:rFonts w:ascii="Arial" w:hAnsi="Arial" w:cs="Arial"/>
          <w:color w:val="000000"/>
          <w:position w:val="-2"/>
          <w:sz w:val="16"/>
          <w:szCs w:val="16"/>
        </w:rPr>
        <w:t>po najman</w:t>
      </w:r>
      <w:r w:rsidR="003A2B8F" w:rsidRPr="004344C8">
        <w:rPr>
          <w:rFonts w:ascii="Arial" w:hAnsi="Arial" w:cs="Arial"/>
          <w:color w:val="000000"/>
          <w:position w:val="-2"/>
          <w:sz w:val="16"/>
          <w:szCs w:val="16"/>
        </w:rPr>
        <w:t>j en (1) uspešno dokončan posel na objektu s klasifikacijo CC-SI 122  ali CC-SI 126</w:t>
      </w:r>
      <w:r w:rsidRPr="004344C8">
        <w:rPr>
          <w:rFonts w:ascii="Arial" w:hAnsi="Arial" w:cs="Arial"/>
          <w:color w:val="000000"/>
          <w:position w:val="-2"/>
          <w:sz w:val="16"/>
          <w:szCs w:val="16"/>
        </w:rPr>
        <w:t>:</w:t>
      </w:r>
    </w:p>
    <w:p w:rsidR="003A2B8F" w:rsidRPr="004344C8" w:rsidRDefault="003A2B8F" w:rsidP="003A2B8F">
      <w:pPr>
        <w:pStyle w:val="Odstavekseznama"/>
        <w:numPr>
          <w:ilvl w:val="1"/>
          <w:numId w:val="1"/>
        </w:numPr>
        <w:spacing w:after="0" w:line="240" w:lineRule="auto"/>
        <w:ind w:left="851"/>
        <w:jc w:val="both"/>
        <w:textAlignment w:val="center"/>
        <w:rPr>
          <w:rFonts w:ascii="Arial" w:hAnsi="Arial" w:cs="Arial"/>
          <w:color w:val="000000"/>
          <w:position w:val="-2"/>
          <w:sz w:val="16"/>
          <w:szCs w:val="16"/>
        </w:rPr>
      </w:pPr>
      <w:r w:rsidRPr="004344C8">
        <w:rPr>
          <w:rFonts w:ascii="Arial" w:hAnsi="Arial" w:cs="Arial"/>
          <w:color w:val="000000"/>
          <w:position w:val="-2"/>
          <w:sz w:val="16"/>
          <w:szCs w:val="16"/>
        </w:rPr>
        <w:t>dobava in montaža pisarniškega pohištva v vrednosti najmanj 20.000,00 EUR brez DDV in</w:t>
      </w:r>
    </w:p>
    <w:p w:rsidR="00F73D09" w:rsidRPr="004344C8" w:rsidRDefault="003A2B8F" w:rsidP="003A2B8F">
      <w:pPr>
        <w:pStyle w:val="Odstavekseznama"/>
        <w:numPr>
          <w:ilvl w:val="1"/>
          <w:numId w:val="1"/>
        </w:numPr>
        <w:spacing w:after="0" w:line="240" w:lineRule="auto"/>
        <w:ind w:left="851"/>
        <w:jc w:val="both"/>
        <w:textAlignment w:val="center"/>
        <w:rPr>
          <w:rFonts w:ascii="Arial" w:hAnsi="Arial" w:cs="Arial"/>
          <w:color w:val="000000"/>
          <w:position w:val="-2"/>
          <w:sz w:val="16"/>
          <w:szCs w:val="16"/>
        </w:rPr>
      </w:pPr>
      <w:r w:rsidRPr="004344C8">
        <w:rPr>
          <w:rFonts w:ascii="Arial" w:hAnsi="Arial" w:cs="Arial"/>
          <w:color w:val="000000"/>
          <w:position w:val="-2"/>
          <w:sz w:val="16"/>
          <w:szCs w:val="16"/>
        </w:rPr>
        <w:t>sanacija, obnova ali rekonstrukcija notranjih prostorov</w:t>
      </w:r>
      <w:r w:rsidR="00D46ED7" w:rsidRPr="004344C8">
        <w:rPr>
          <w:rFonts w:ascii="Arial" w:hAnsi="Arial" w:cs="Arial"/>
          <w:color w:val="000000"/>
          <w:position w:val="-2"/>
          <w:sz w:val="16"/>
          <w:szCs w:val="16"/>
        </w:rPr>
        <w:t>.</w:t>
      </w:r>
    </w:p>
    <w:p w:rsidR="00F73D09" w:rsidRPr="004344C8" w:rsidRDefault="00F73D09" w:rsidP="00F73D09">
      <w:pPr>
        <w:pStyle w:val="Odstavekseznama"/>
        <w:numPr>
          <w:ilvl w:val="0"/>
          <w:numId w:val="1"/>
        </w:numPr>
        <w:spacing w:after="0" w:line="240" w:lineRule="auto"/>
        <w:jc w:val="both"/>
        <w:textAlignment w:val="center"/>
        <w:rPr>
          <w:rFonts w:ascii="Arial" w:hAnsi="Arial" w:cs="Arial"/>
          <w:color w:val="000000"/>
          <w:position w:val="-2"/>
          <w:sz w:val="16"/>
          <w:szCs w:val="16"/>
        </w:rPr>
      </w:pPr>
      <w:r w:rsidRPr="004344C8">
        <w:rPr>
          <w:rFonts w:ascii="Arial" w:hAnsi="Arial" w:cs="Arial"/>
          <w:color w:val="000000"/>
          <w:position w:val="-2"/>
          <w:sz w:val="16"/>
          <w:szCs w:val="16"/>
        </w:rPr>
        <w:t xml:space="preserve">referenčni posel je bil uspešno izveden in zaključen v zadnjih </w:t>
      </w:r>
      <w:r w:rsidR="00211E86" w:rsidRPr="004344C8">
        <w:rPr>
          <w:rFonts w:ascii="Arial" w:hAnsi="Arial" w:cs="Arial"/>
          <w:color w:val="000000"/>
          <w:position w:val="-2"/>
          <w:sz w:val="16"/>
          <w:szCs w:val="16"/>
        </w:rPr>
        <w:t>petih (5</w:t>
      </w:r>
      <w:r w:rsidRPr="004344C8">
        <w:rPr>
          <w:rFonts w:ascii="Arial" w:hAnsi="Arial" w:cs="Arial"/>
          <w:color w:val="000000"/>
          <w:position w:val="-2"/>
          <w:sz w:val="16"/>
          <w:szCs w:val="16"/>
        </w:rPr>
        <w:t>) letih do dneva objave tega javnega naročila,</w:t>
      </w:r>
    </w:p>
    <w:p w:rsidR="00F73D09" w:rsidRPr="004344C8" w:rsidRDefault="00F73D09" w:rsidP="00F73D09">
      <w:pPr>
        <w:pStyle w:val="Odstavekseznama"/>
        <w:numPr>
          <w:ilvl w:val="0"/>
          <w:numId w:val="1"/>
        </w:numPr>
        <w:spacing w:after="0" w:line="240" w:lineRule="auto"/>
        <w:jc w:val="both"/>
        <w:textAlignment w:val="center"/>
        <w:rPr>
          <w:rFonts w:ascii="Arial" w:hAnsi="Arial" w:cs="Arial"/>
          <w:color w:val="000000"/>
          <w:position w:val="-2"/>
          <w:sz w:val="16"/>
          <w:szCs w:val="16"/>
        </w:rPr>
      </w:pPr>
      <w:r w:rsidRPr="004344C8">
        <w:rPr>
          <w:rFonts w:ascii="Arial" w:hAnsi="Arial" w:cs="Arial"/>
          <w:color w:val="000000"/>
          <w:position w:val="-2"/>
          <w:sz w:val="16"/>
          <w:szCs w:val="16"/>
        </w:rPr>
        <w:t>na referenčnem objektu gospodarskemu subjektu ni bilo unovčeno finančno zavarovanje za dobro izvedbo del, odpravo napak in zavarovanje projektantske odgovornosti, ni bila zaračunana pogodbena kazen, referenčni naročnik ni naročil nadomestne storitve pri drugem izvajalcu in ni zaradi krivdnega razloga na strani izvajalca odpovedal pogodbe ipd.</w:t>
      </w:r>
    </w:p>
    <w:p w:rsidR="003074E9" w:rsidRPr="004344C8" w:rsidRDefault="003074E9" w:rsidP="003074E9">
      <w:pPr>
        <w:spacing w:after="0" w:line="240" w:lineRule="auto"/>
        <w:jc w:val="both"/>
        <w:textAlignment w:val="center"/>
        <w:rPr>
          <w:rFonts w:ascii="Arial" w:hAnsi="Arial" w:cs="Arial"/>
          <w:color w:val="000000"/>
          <w:position w:val="-2"/>
          <w:sz w:val="16"/>
          <w:szCs w:val="16"/>
        </w:rPr>
      </w:pPr>
    </w:p>
    <w:p w:rsidR="00017DF1" w:rsidRPr="004344C8" w:rsidRDefault="00AA5637" w:rsidP="00AA5637">
      <w:pPr>
        <w:spacing w:after="0" w:line="240" w:lineRule="auto"/>
        <w:jc w:val="both"/>
        <w:rPr>
          <w:rFonts w:ascii="Arial" w:hAnsi="Arial" w:cs="Arial"/>
          <w:color w:val="000000"/>
          <w:sz w:val="16"/>
          <w:szCs w:val="16"/>
        </w:rPr>
      </w:pPr>
      <w:r w:rsidRPr="004344C8">
        <w:rPr>
          <w:rFonts w:ascii="Arial" w:hAnsi="Arial" w:cs="Arial"/>
          <w:i/>
          <w:color w:val="000000"/>
          <w:sz w:val="16"/>
          <w:szCs w:val="16"/>
        </w:rPr>
        <w:t>Opomba</w:t>
      </w:r>
      <w:r w:rsidRPr="004344C8">
        <w:rPr>
          <w:rFonts w:ascii="Arial" w:hAnsi="Arial" w:cs="Arial"/>
          <w:color w:val="000000"/>
          <w:sz w:val="16"/>
          <w:szCs w:val="16"/>
        </w:rPr>
        <w:t>:</w:t>
      </w:r>
      <w:r w:rsidRPr="004344C8">
        <w:rPr>
          <w:rFonts w:ascii="Arial" w:hAnsi="Arial" w:cs="Arial"/>
          <w:color w:val="000000"/>
          <w:sz w:val="16"/>
          <w:szCs w:val="16"/>
        </w:rPr>
        <w:br/>
        <w:t>Za naročnika referenčnega dela se šteje naročnik – investitor referenčnega dela – s katerim je imel ponudnik sklenjeno pogodbo za referenčno delo.</w:t>
      </w:r>
      <w:r w:rsidR="004344C8">
        <w:rPr>
          <w:rFonts w:ascii="Arial" w:hAnsi="Arial" w:cs="Arial"/>
          <w:color w:val="000000"/>
          <w:sz w:val="16"/>
          <w:szCs w:val="16"/>
        </w:rPr>
        <w:t xml:space="preserve"> </w:t>
      </w:r>
      <w:r w:rsidR="00B727BA" w:rsidRPr="004344C8">
        <w:rPr>
          <w:rFonts w:ascii="Arial" w:hAnsi="Arial" w:cs="Arial"/>
          <w:color w:val="000000"/>
          <w:sz w:val="16"/>
          <w:szCs w:val="16"/>
        </w:rPr>
        <w:t>Naročnik bo upošteval izključno že zaključene posle</w:t>
      </w:r>
      <w:r w:rsidRPr="004344C8">
        <w:rPr>
          <w:rFonts w:ascii="Arial" w:hAnsi="Arial" w:cs="Arial"/>
          <w:color w:val="000000"/>
          <w:sz w:val="16"/>
          <w:szCs w:val="16"/>
        </w:rPr>
        <w:t>.</w:t>
      </w:r>
    </w:p>
    <w:p w:rsidR="00706FE6" w:rsidRDefault="00706FE6" w:rsidP="00AA5637">
      <w:pPr>
        <w:spacing w:after="0" w:line="240" w:lineRule="auto"/>
        <w:jc w:val="both"/>
        <w:rPr>
          <w:rFonts w:ascii="Arial" w:hAnsi="Arial" w:cs="Arial"/>
          <w:color w:val="000000"/>
          <w:sz w:val="20"/>
          <w:szCs w:val="20"/>
        </w:rPr>
      </w:pPr>
    </w:p>
    <w:tbl>
      <w:tblPr>
        <w:tblStyle w:val="NormalTablePHPDOCX"/>
        <w:tblW w:w="8745" w:type="dxa"/>
        <w:jc w:val="right"/>
        <w:tblLook w:val="04A0" w:firstRow="1" w:lastRow="0" w:firstColumn="1" w:lastColumn="0" w:noHBand="0" w:noVBand="1"/>
      </w:tblPr>
      <w:tblGrid>
        <w:gridCol w:w="4080"/>
        <w:gridCol w:w="4665"/>
      </w:tblGrid>
      <w:tr w:rsidR="00AA5637" w:rsidRPr="009860EA" w:rsidTr="003F3BA7">
        <w:trPr>
          <w:jc w:val="right"/>
        </w:trPr>
        <w:tc>
          <w:tcPr>
            <w:tcW w:w="4080" w:type="dxa"/>
            <w:tcMar>
              <w:top w:w="75" w:type="dxa"/>
              <w:bottom w:w="75" w:type="dxa"/>
            </w:tcMar>
            <w:vAlign w:val="center"/>
          </w:tcPr>
          <w:p w:rsidR="00AA5637" w:rsidRPr="009860EA" w:rsidRDefault="00AA5637" w:rsidP="003F3BA7">
            <w:pPr>
              <w:rPr>
                <w:rFonts w:ascii="Arial" w:hAnsi="Arial" w:cs="Arial"/>
                <w:sz w:val="20"/>
                <w:szCs w:val="20"/>
              </w:rPr>
            </w:pPr>
            <w:r w:rsidRPr="009860EA">
              <w:rPr>
                <w:rFonts w:ascii="Arial" w:hAnsi="Arial" w:cs="Arial"/>
                <w:color w:val="000000"/>
                <w:sz w:val="20"/>
                <w:szCs w:val="20"/>
              </w:rPr>
              <w:t> </w:t>
            </w:r>
            <w:r w:rsidRPr="009860EA">
              <w:rPr>
                <w:rFonts w:ascii="Arial" w:hAnsi="Arial" w:cs="Arial"/>
                <w:color w:val="000000"/>
                <w:position w:val="-2"/>
                <w:sz w:val="20"/>
                <w:szCs w:val="20"/>
              </w:rPr>
              <w:t>Kraj in datum:</w:t>
            </w:r>
            <w:r>
              <w:rPr>
                <w:rFonts w:ascii="Arial" w:hAnsi="Arial" w:cs="Arial"/>
                <w:color w:val="000000"/>
                <w:position w:val="-2"/>
                <w:sz w:val="20"/>
                <w:szCs w:val="20"/>
              </w:rPr>
              <w:t>______________________</w:t>
            </w:r>
          </w:p>
        </w:tc>
        <w:tc>
          <w:tcPr>
            <w:tcW w:w="0" w:type="auto"/>
            <w:tcMar>
              <w:top w:w="75" w:type="dxa"/>
              <w:bottom w:w="75" w:type="dxa"/>
            </w:tcMar>
            <w:vAlign w:val="center"/>
          </w:tcPr>
          <w:p w:rsidR="00AA5637" w:rsidRPr="009860EA" w:rsidRDefault="00AA5637" w:rsidP="003F3BA7">
            <w:pPr>
              <w:rPr>
                <w:rFonts w:ascii="Arial" w:hAnsi="Arial" w:cs="Arial"/>
                <w:sz w:val="20"/>
                <w:szCs w:val="20"/>
              </w:rPr>
            </w:pPr>
            <w:r w:rsidRPr="009860EA">
              <w:rPr>
                <w:rFonts w:ascii="Arial" w:hAnsi="Arial" w:cs="Arial"/>
                <w:color w:val="000000"/>
                <w:position w:val="-2"/>
                <w:sz w:val="20"/>
                <w:szCs w:val="20"/>
              </w:rPr>
              <w:t>Ime in priimek: _____________________</w:t>
            </w:r>
          </w:p>
        </w:tc>
      </w:tr>
    </w:tbl>
    <w:p w:rsidR="00FE0B96" w:rsidRDefault="00FE0B96" w:rsidP="00DE170D">
      <w:pPr>
        <w:tabs>
          <w:tab w:val="left" w:pos="4188"/>
        </w:tabs>
        <w:ind w:left="108"/>
        <w:rPr>
          <w:rFonts w:ascii="Arial" w:hAnsi="Arial" w:cs="Arial"/>
          <w:color w:val="000000"/>
          <w:position w:val="-2"/>
          <w:sz w:val="20"/>
          <w:szCs w:val="20"/>
        </w:rPr>
        <w:sectPr w:rsidR="00FE0B96" w:rsidSect="00F5525C">
          <w:footerReference w:type="default" r:id="rId11"/>
          <w:footerReference w:type="first" r:id="rId12"/>
          <w:pgSz w:w="16838" w:h="11906" w:orient="landscape"/>
          <w:pgMar w:top="1418" w:right="1418" w:bottom="1134" w:left="1418" w:header="567" w:footer="406" w:gutter="0"/>
          <w:cols w:space="708"/>
          <w:titlePg/>
          <w:docGrid w:linePitch="360"/>
        </w:sectPr>
      </w:pPr>
    </w:p>
    <w:p w:rsidR="00FE0B96" w:rsidRDefault="00FE0B96" w:rsidP="00FE0B96">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5" w:name="_Toc508974763"/>
      <w:r>
        <w:rPr>
          <w:rFonts w:cs="Arial"/>
          <w:szCs w:val="20"/>
        </w:rPr>
        <w:t xml:space="preserve">Seznam </w:t>
      </w:r>
      <w:bookmarkEnd w:id="5"/>
      <w:r>
        <w:rPr>
          <w:rFonts w:cs="Arial"/>
          <w:szCs w:val="20"/>
        </w:rPr>
        <w:t>nominiranega strokovnega kadra</w:t>
      </w:r>
    </w:p>
    <w:p w:rsidR="00FE0B96" w:rsidRDefault="00FE0B96" w:rsidP="00FE0B96">
      <w:pPr>
        <w:tabs>
          <w:tab w:val="left" w:pos="2607"/>
        </w:tabs>
        <w:spacing w:after="0" w:line="240" w:lineRule="auto"/>
        <w:ind w:left="221"/>
        <w:rPr>
          <w:rFonts w:ascii="Arial" w:hAnsi="Arial" w:cs="Arial"/>
          <w:color w:val="000000"/>
          <w:position w:val="-2"/>
          <w:sz w:val="20"/>
          <w:szCs w:val="20"/>
        </w:rPr>
      </w:pPr>
    </w:p>
    <w:p w:rsidR="00FE0B96" w:rsidRDefault="00616DFC" w:rsidP="00FE0B96">
      <w:pPr>
        <w:spacing w:after="0" w:line="240" w:lineRule="auto"/>
        <w:jc w:val="both"/>
        <w:rPr>
          <w:rFonts w:ascii="Arial" w:hAnsi="Arial" w:cs="Arial"/>
          <w:color w:val="000000"/>
          <w:sz w:val="20"/>
          <w:szCs w:val="20"/>
        </w:rPr>
      </w:pPr>
      <w:r w:rsidRPr="00616DFC">
        <w:rPr>
          <w:rFonts w:ascii="Arial" w:hAnsi="Arial" w:cs="Arial"/>
          <w:color w:val="000000"/>
          <w:sz w:val="20"/>
          <w:szCs w:val="20"/>
        </w:rPr>
        <w:t>Naziv gospodarskega subjekta: ________________________________________________</w:t>
      </w:r>
    </w:p>
    <w:p w:rsidR="00616DFC" w:rsidRDefault="00616DFC" w:rsidP="00FE0B96">
      <w:pPr>
        <w:spacing w:after="0" w:line="240" w:lineRule="auto"/>
        <w:jc w:val="both"/>
        <w:rPr>
          <w:rFonts w:ascii="Arial" w:hAnsi="Arial" w:cs="Arial"/>
          <w:color w:val="000000"/>
          <w:sz w:val="20"/>
          <w:szCs w:val="20"/>
        </w:rPr>
      </w:pPr>
    </w:p>
    <w:p w:rsidR="00FE0B96" w:rsidRDefault="00FE0B96" w:rsidP="00FE0B96">
      <w:pPr>
        <w:spacing w:after="0" w:line="240" w:lineRule="auto"/>
        <w:jc w:val="both"/>
        <w:rPr>
          <w:sz w:val="20"/>
          <w:szCs w:val="20"/>
        </w:rPr>
      </w:pPr>
      <w:r>
        <w:rPr>
          <w:rFonts w:ascii="Arial" w:hAnsi="Arial" w:cs="Arial"/>
          <w:color w:val="000000"/>
          <w:sz w:val="20"/>
          <w:szCs w:val="20"/>
        </w:rPr>
        <w:t>Izjavljamo, da bomo pri izvedbi naročila sodelovali z naslednjimi kadri, ki izpolnjujejo naročnikove zahteve:</w:t>
      </w:r>
    </w:p>
    <w:tbl>
      <w:tblPr>
        <w:tblStyle w:val="TableGridPHPDOCX"/>
        <w:tblW w:w="4813" w:type="pct"/>
        <w:jc w:val="center"/>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629"/>
        <w:gridCol w:w="2899"/>
        <w:gridCol w:w="3668"/>
        <w:gridCol w:w="3279"/>
        <w:gridCol w:w="3211"/>
      </w:tblGrid>
      <w:tr w:rsidR="00BB47F4" w:rsidTr="00BB47F4">
        <w:trPr>
          <w:jc w:val="center"/>
        </w:trPr>
        <w:tc>
          <w:tcPr>
            <w:tcW w:w="230" w:type="pct"/>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rsidR="00BB47F4" w:rsidRDefault="00BB47F4">
            <w:pPr>
              <w:jc w:val="center"/>
              <w:rPr>
                <w:rFonts w:ascii="Arial" w:hAnsi="Arial" w:cs="Arial"/>
                <w:b/>
                <w:bCs/>
                <w:color w:val="000000"/>
                <w:position w:val="-2"/>
                <w:sz w:val="20"/>
                <w:szCs w:val="20"/>
                <w:shd w:val="clear" w:color="auto" w:fill="D1D1D1"/>
              </w:rPr>
            </w:pPr>
            <w:proofErr w:type="spellStart"/>
            <w:r>
              <w:rPr>
                <w:rFonts w:ascii="Arial" w:hAnsi="Arial" w:cs="Arial"/>
                <w:b/>
                <w:bCs/>
                <w:color w:val="000000"/>
                <w:position w:val="-2"/>
                <w:sz w:val="20"/>
                <w:szCs w:val="20"/>
                <w:shd w:val="clear" w:color="auto" w:fill="D1D1D1"/>
              </w:rPr>
              <w:t>Zap</w:t>
            </w:r>
            <w:proofErr w:type="spellEnd"/>
            <w:r>
              <w:rPr>
                <w:rFonts w:ascii="Arial" w:hAnsi="Arial" w:cs="Arial"/>
                <w:b/>
                <w:bCs/>
                <w:color w:val="000000"/>
                <w:position w:val="-2"/>
                <w:sz w:val="20"/>
                <w:szCs w:val="20"/>
                <w:shd w:val="clear" w:color="auto" w:fill="D1D1D1"/>
              </w:rPr>
              <w:t>. št.</w:t>
            </w:r>
          </w:p>
        </w:tc>
        <w:tc>
          <w:tcPr>
            <w:tcW w:w="1059" w:type="pct"/>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rsidR="00BB47F4" w:rsidRDefault="00BB47F4">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Vloga pri izvedbi naročila</w:t>
            </w:r>
          </w:p>
        </w:tc>
        <w:tc>
          <w:tcPr>
            <w:tcW w:w="1340" w:type="pct"/>
            <w:tcBorders>
              <w:top w:val="inset" w:sz="8" w:space="0" w:color="000000"/>
              <w:left w:val="inset" w:sz="8" w:space="0" w:color="000000"/>
              <w:bottom w:val="inset" w:sz="8" w:space="0" w:color="000000"/>
              <w:right w:val="inset" w:sz="8" w:space="0" w:color="000000"/>
            </w:tcBorders>
            <w:shd w:val="clear" w:color="auto" w:fill="D1D1D1"/>
            <w:vAlign w:val="center"/>
            <w:hideMark/>
          </w:tcPr>
          <w:p w:rsidR="00BB47F4" w:rsidRDefault="00BB47F4">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Ime in priimek</w:t>
            </w:r>
          </w:p>
        </w:tc>
        <w:tc>
          <w:tcPr>
            <w:tcW w:w="1198" w:type="pct"/>
            <w:tcBorders>
              <w:top w:val="inset" w:sz="8" w:space="0" w:color="000000"/>
              <w:left w:val="inset" w:sz="8" w:space="0" w:color="000000"/>
              <w:bottom w:val="inset" w:sz="8" w:space="0" w:color="000000"/>
              <w:right w:val="inset" w:sz="8" w:space="0" w:color="000000"/>
            </w:tcBorders>
            <w:shd w:val="clear" w:color="auto" w:fill="D1D1D1"/>
            <w:vAlign w:val="center"/>
            <w:hideMark/>
          </w:tcPr>
          <w:p w:rsidR="00BB47F4" w:rsidRDefault="00BB47F4">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Zaposlen pri</w:t>
            </w:r>
          </w:p>
        </w:tc>
        <w:tc>
          <w:tcPr>
            <w:tcW w:w="1173" w:type="pct"/>
            <w:tcBorders>
              <w:top w:val="inset" w:sz="8" w:space="0" w:color="000000"/>
              <w:left w:val="inset" w:sz="8" w:space="0" w:color="000000"/>
              <w:right w:val="inset" w:sz="8" w:space="0" w:color="000000"/>
            </w:tcBorders>
            <w:shd w:val="clear" w:color="auto" w:fill="D1D1D1"/>
            <w:tcMar>
              <w:top w:w="135" w:type="dxa"/>
              <w:left w:w="108" w:type="dxa"/>
              <w:bottom w:w="135" w:type="dxa"/>
              <w:right w:w="108" w:type="dxa"/>
            </w:tcMar>
            <w:vAlign w:val="center"/>
            <w:hideMark/>
          </w:tcPr>
          <w:p w:rsidR="00BB47F4" w:rsidRPr="001E409A" w:rsidRDefault="00BB47F4" w:rsidP="005C79B0">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Izobrazba / identifikacijska številka v imeniku aktivnih vodij del pristojne zbornice</w:t>
            </w:r>
            <w:r>
              <w:rPr>
                <w:rStyle w:val="Sprotnaopomba-sklic"/>
                <w:rFonts w:ascii="Arial" w:hAnsi="Arial" w:cs="Arial"/>
                <w:b/>
                <w:bCs/>
                <w:color w:val="000000"/>
                <w:position w:val="-2"/>
                <w:sz w:val="20"/>
                <w:szCs w:val="20"/>
                <w:shd w:val="clear" w:color="auto" w:fill="D1D1D1"/>
              </w:rPr>
              <w:footnoteReference w:id="4"/>
            </w:r>
          </w:p>
        </w:tc>
      </w:tr>
      <w:tr w:rsidR="00BB47F4" w:rsidTr="00BB47F4">
        <w:trPr>
          <w:jc w:val="center"/>
        </w:trPr>
        <w:tc>
          <w:tcPr>
            <w:tcW w:w="23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BB47F4" w:rsidRDefault="00BB47F4">
            <w:pPr>
              <w:rPr>
                <w:sz w:val="20"/>
                <w:szCs w:val="20"/>
              </w:rPr>
            </w:pPr>
            <w:r>
              <w:rPr>
                <w:rFonts w:ascii="Arial" w:hAnsi="Arial" w:cs="Arial"/>
                <w:color w:val="000000"/>
                <w:position w:val="-2"/>
                <w:sz w:val="20"/>
                <w:szCs w:val="20"/>
              </w:rPr>
              <w:t>1.</w:t>
            </w:r>
          </w:p>
        </w:tc>
        <w:tc>
          <w:tcPr>
            <w:tcW w:w="1059"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BB47F4" w:rsidRDefault="00BB47F4">
            <w:pPr>
              <w:rPr>
                <w:sz w:val="20"/>
                <w:szCs w:val="20"/>
              </w:rPr>
            </w:pPr>
            <w:r>
              <w:rPr>
                <w:rFonts w:ascii="Arial" w:hAnsi="Arial" w:cs="Arial"/>
                <w:color w:val="000000"/>
                <w:position w:val="-2"/>
                <w:sz w:val="20"/>
                <w:szCs w:val="20"/>
              </w:rPr>
              <w:t> </w:t>
            </w:r>
          </w:p>
        </w:tc>
        <w:tc>
          <w:tcPr>
            <w:tcW w:w="1340" w:type="pct"/>
            <w:tcBorders>
              <w:top w:val="inset" w:sz="8" w:space="0" w:color="000000"/>
              <w:left w:val="inset" w:sz="8" w:space="0" w:color="000000"/>
              <w:bottom w:val="inset" w:sz="8" w:space="0" w:color="000000"/>
              <w:right w:val="inset" w:sz="8" w:space="0" w:color="000000"/>
            </w:tcBorders>
          </w:tcPr>
          <w:p w:rsidR="00BB47F4" w:rsidRDefault="00BB47F4">
            <w:pPr>
              <w:rPr>
                <w:rFonts w:ascii="Arial" w:hAnsi="Arial" w:cs="Arial"/>
                <w:color w:val="000000"/>
                <w:position w:val="-2"/>
                <w:sz w:val="20"/>
                <w:szCs w:val="20"/>
              </w:rPr>
            </w:pPr>
          </w:p>
        </w:tc>
        <w:tc>
          <w:tcPr>
            <w:tcW w:w="1198" w:type="pct"/>
            <w:tcBorders>
              <w:top w:val="inset" w:sz="8" w:space="0" w:color="000000"/>
              <w:left w:val="inset" w:sz="8" w:space="0" w:color="000000"/>
              <w:bottom w:val="inset" w:sz="8" w:space="0" w:color="000000"/>
              <w:right w:val="inset" w:sz="8" w:space="0" w:color="000000"/>
            </w:tcBorders>
          </w:tcPr>
          <w:p w:rsidR="00BB47F4" w:rsidRDefault="00BB47F4">
            <w:pPr>
              <w:rPr>
                <w:rFonts w:ascii="Arial" w:hAnsi="Arial" w:cs="Arial"/>
                <w:color w:val="000000"/>
                <w:position w:val="-2"/>
                <w:sz w:val="20"/>
                <w:szCs w:val="20"/>
              </w:rPr>
            </w:pPr>
          </w:p>
        </w:tc>
        <w:tc>
          <w:tcPr>
            <w:tcW w:w="1173" w:type="pct"/>
            <w:tcBorders>
              <w:left w:val="inset" w:sz="8" w:space="0" w:color="000000"/>
              <w:right w:val="inset" w:sz="8" w:space="0" w:color="000000"/>
            </w:tcBorders>
            <w:shd w:val="clear" w:color="auto" w:fill="auto"/>
            <w:tcMar>
              <w:top w:w="135" w:type="dxa"/>
              <w:left w:w="108" w:type="dxa"/>
              <w:bottom w:w="135" w:type="dxa"/>
              <w:right w:w="108" w:type="dxa"/>
            </w:tcMar>
            <w:vAlign w:val="center"/>
            <w:hideMark/>
          </w:tcPr>
          <w:p w:rsidR="00BB47F4" w:rsidRDefault="00BB47F4">
            <w:pPr>
              <w:rPr>
                <w:rFonts w:ascii="Arial" w:hAnsi="Arial" w:cs="Arial"/>
                <w:color w:val="000000"/>
                <w:position w:val="-2"/>
                <w:sz w:val="20"/>
                <w:szCs w:val="20"/>
              </w:rPr>
            </w:pPr>
          </w:p>
        </w:tc>
      </w:tr>
      <w:tr w:rsidR="00BB47F4" w:rsidTr="00BB47F4">
        <w:trPr>
          <w:jc w:val="center"/>
        </w:trPr>
        <w:tc>
          <w:tcPr>
            <w:tcW w:w="23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BB47F4" w:rsidRDefault="00BB47F4">
            <w:pPr>
              <w:rPr>
                <w:sz w:val="20"/>
                <w:szCs w:val="20"/>
              </w:rPr>
            </w:pPr>
            <w:r>
              <w:rPr>
                <w:rFonts w:ascii="Arial" w:hAnsi="Arial" w:cs="Arial"/>
                <w:color w:val="000000"/>
                <w:position w:val="-2"/>
                <w:sz w:val="20"/>
                <w:szCs w:val="20"/>
              </w:rPr>
              <w:t>2.</w:t>
            </w:r>
          </w:p>
        </w:tc>
        <w:tc>
          <w:tcPr>
            <w:tcW w:w="1059"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BB47F4" w:rsidRDefault="00BB47F4">
            <w:pPr>
              <w:rPr>
                <w:sz w:val="20"/>
                <w:szCs w:val="20"/>
              </w:rPr>
            </w:pPr>
            <w:r>
              <w:rPr>
                <w:rFonts w:ascii="Arial" w:hAnsi="Arial" w:cs="Arial"/>
                <w:color w:val="000000"/>
                <w:position w:val="-2"/>
                <w:sz w:val="20"/>
                <w:szCs w:val="20"/>
              </w:rPr>
              <w:t> </w:t>
            </w:r>
          </w:p>
        </w:tc>
        <w:tc>
          <w:tcPr>
            <w:tcW w:w="1340" w:type="pct"/>
            <w:tcBorders>
              <w:top w:val="inset" w:sz="8" w:space="0" w:color="000000"/>
              <w:left w:val="inset" w:sz="8" w:space="0" w:color="000000"/>
              <w:bottom w:val="inset" w:sz="8" w:space="0" w:color="000000"/>
              <w:right w:val="inset" w:sz="8" w:space="0" w:color="000000"/>
            </w:tcBorders>
          </w:tcPr>
          <w:p w:rsidR="00BB47F4" w:rsidRDefault="00BB47F4">
            <w:pPr>
              <w:rPr>
                <w:rFonts w:ascii="Arial" w:hAnsi="Arial" w:cs="Arial"/>
                <w:color w:val="000000"/>
                <w:position w:val="-2"/>
                <w:sz w:val="20"/>
                <w:szCs w:val="20"/>
              </w:rPr>
            </w:pPr>
          </w:p>
        </w:tc>
        <w:tc>
          <w:tcPr>
            <w:tcW w:w="1198" w:type="pct"/>
            <w:tcBorders>
              <w:top w:val="inset" w:sz="8" w:space="0" w:color="000000"/>
              <w:left w:val="inset" w:sz="8" w:space="0" w:color="000000"/>
              <w:bottom w:val="inset" w:sz="8" w:space="0" w:color="000000"/>
              <w:right w:val="inset" w:sz="8" w:space="0" w:color="000000"/>
            </w:tcBorders>
          </w:tcPr>
          <w:p w:rsidR="00BB47F4" w:rsidRDefault="00BB47F4">
            <w:pPr>
              <w:rPr>
                <w:rFonts w:ascii="Arial" w:hAnsi="Arial" w:cs="Arial"/>
                <w:color w:val="000000"/>
                <w:position w:val="-2"/>
                <w:sz w:val="20"/>
                <w:szCs w:val="20"/>
              </w:rPr>
            </w:pPr>
          </w:p>
        </w:tc>
        <w:tc>
          <w:tcPr>
            <w:tcW w:w="1173" w:type="pct"/>
            <w:tcBorders>
              <w:left w:val="inset" w:sz="8" w:space="0" w:color="000000"/>
              <w:right w:val="inset" w:sz="8" w:space="0" w:color="000000"/>
            </w:tcBorders>
            <w:shd w:val="clear" w:color="auto" w:fill="auto"/>
            <w:tcMar>
              <w:top w:w="135" w:type="dxa"/>
              <w:left w:w="108" w:type="dxa"/>
              <w:bottom w:w="135" w:type="dxa"/>
              <w:right w:w="108" w:type="dxa"/>
            </w:tcMar>
            <w:vAlign w:val="center"/>
            <w:hideMark/>
          </w:tcPr>
          <w:p w:rsidR="00BB47F4" w:rsidRDefault="00BB47F4">
            <w:pPr>
              <w:rPr>
                <w:rFonts w:ascii="Arial" w:hAnsi="Arial" w:cs="Arial"/>
                <w:color w:val="000000"/>
                <w:position w:val="-2"/>
                <w:sz w:val="20"/>
                <w:szCs w:val="20"/>
              </w:rPr>
            </w:pPr>
          </w:p>
        </w:tc>
      </w:tr>
      <w:tr w:rsidR="00BB47F4" w:rsidTr="00BB47F4">
        <w:trPr>
          <w:jc w:val="center"/>
        </w:trPr>
        <w:tc>
          <w:tcPr>
            <w:tcW w:w="23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BB47F4" w:rsidRDefault="00BB47F4">
            <w:pPr>
              <w:rPr>
                <w:sz w:val="20"/>
                <w:szCs w:val="20"/>
              </w:rPr>
            </w:pPr>
            <w:r>
              <w:rPr>
                <w:rFonts w:ascii="Arial" w:hAnsi="Arial" w:cs="Arial"/>
                <w:color w:val="000000"/>
                <w:position w:val="-2"/>
                <w:sz w:val="20"/>
                <w:szCs w:val="20"/>
              </w:rPr>
              <w:t>3.</w:t>
            </w:r>
          </w:p>
        </w:tc>
        <w:tc>
          <w:tcPr>
            <w:tcW w:w="1059"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BB47F4" w:rsidRDefault="00BB47F4">
            <w:pPr>
              <w:rPr>
                <w:sz w:val="20"/>
                <w:szCs w:val="20"/>
              </w:rPr>
            </w:pPr>
            <w:r>
              <w:rPr>
                <w:rFonts w:ascii="Arial" w:hAnsi="Arial" w:cs="Arial"/>
                <w:color w:val="000000"/>
                <w:position w:val="-2"/>
                <w:sz w:val="20"/>
                <w:szCs w:val="20"/>
              </w:rPr>
              <w:t> </w:t>
            </w:r>
          </w:p>
        </w:tc>
        <w:tc>
          <w:tcPr>
            <w:tcW w:w="1340" w:type="pct"/>
            <w:tcBorders>
              <w:top w:val="inset" w:sz="8" w:space="0" w:color="000000"/>
              <w:left w:val="inset" w:sz="8" w:space="0" w:color="000000"/>
              <w:bottom w:val="inset" w:sz="8" w:space="0" w:color="000000"/>
              <w:right w:val="inset" w:sz="8" w:space="0" w:color="000000"/>
            </w:tcBorders>
          </w:tcPr>
          <w:p w:rsidR="00BB47F4" w:rsidRDefault="00BB47F4">
            <w:pPr>
              <w:rPr>
                <w:rFonts w:ascii="Arial" w:hAnsi="Arial" w:cs="Arial"/>
                <w:color w:val="000000"/>
                <w:position w:val="-2"/>
                <w:sz w:val="20"/>
                <w:szCs w:val="20"/>
              </w:rPr>
            </w:pPr>
          </w:p>
        </w:tc>
        <w:tc>
          <w:tcPr>
            <w:tcW w:w="1198" w:type="pct"/>
            <w:tcBorders>
              <w:top w:val="inset" w:sz="8" w:space="0" w:color="000000"/>
              <w:left w:val="inset" w:sz="8" w:space="0" w:color="000000"/>
              <w:bottom w:val="inset" w:sz="8" w:space="0" w:color="000000"/>
              <w:right w:val="inset" w:sz="8" w:space="0" w:color="000000"/>
            </w:tcBorders>
          </w:tcPr>
          <w:p w:rsidR="00BB47F4" w:rsidRDefault="00BB47F4">
            <w:pPr>
              <w:rPr>
                <w:rFonts w:ascii="Arial" w:hAnsi="Arial" w:cs="Arial"/>
                <w:color w:val="000000"/>
                <w:position w:val="-2"/>
                <w:sz w:val="20"/>
                <w:szCs w:val="20"/>
              </w:rPr>
            </w:pPr>
          </w:p>
        </w:tc>
        <w:tc>
          <w:tcPr>
            <w:tcW w:w="1173" w:type="pct"/>
            <w:tcBorders>
              <w:left w:val="inset" w:sz="8" w:space="0" w:color="000000"/>
              <w:right w:val="inset" w:sz="8" w:space="0" w:color="000000"/>
            </w:tcBorders>
            <w:shd w:val="clear" w:color="auto" w:fill="auto"/>
            <w:tcMar>
              <w:top w:w="135" w:type="dxa"/>
              <w:left w:w="108" w:type="dxa"/>
              <w:bottom w:w="135" w:type="dxa"/>
              <w:right w:w="108" w:type="dxa"/>
            </w:tcMar>
            <w:vAlign w:val="center"/>
            <w:hideMark/>
          </w:tcPr>
          <w:p w:rsidR="00BB47F4" w:rsidRDefault="00BB47F4">
            <w:pPr>
              <w:rPr>
                <w:rFonts w:ascii="Arial" w:hAnsi="Arial" w:cs="Arial"/>
                <w:color w:val="000000"/>
                <w:position w:val="-2"/>
                <w:sz w:val="20"/>
                <w:szCs w:val="20"/>
              </w:rPr>
            </w:pPr>
          </w:p>
        </w:tc>
      </w:tr>
      <w:tr w:rsidR="00BB47F4" w:rsidTr="00BB47F4">
        <w:trPr>
          <w:jc w:val="center"/>
        </w:trPr>
        <w:tc>
          <w:tcPr>
            <w:tcW w:w="23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BB47F4" w:rsidRDefault="00BB47F4">
            <w:pPr>
              <w:rPr>
                <w:sz w:val="20"/>
                <w:szCs w:val="20"/>
              </w:rPr>
            </w:pPr>
            <w:r>
              <w:rPr>
                <w:rFonts w:ascii="Arial" w:hAnsi="Arial" w:cs="Arial"/>
                <w:color w:val="000000"/>
                <w:position w:val="-2"/>
                <w:sz w:val="20"/>
                <w:szCs w:val="20"/>
              </w:rPr>
              <w:t>4.</w:t>
            </w:r>
          </w:p>
        </w:tc>
        <w:tc>
          <w:tcPr>
            <w:tcW w:w="1059"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BB47F4" w:rsidRDefault="00BB47F4">
            <w:pPr>
              <w:rPr>
                <w:sz w:val="20"/>
                <w:szCs w:val="20"/>
              </w:rPr>
            </w:pPr>
            <w:r>
              <w:rPr>
                <w:rFonts w:ascii="Arial" w:hAnsi="Arial" w:cs="Arial"/>
                <w:color w:val="000000"/>
                <w:position w:val="-2"/>
                <w:sz w:val="20"/>
                <w:szCs w:val="20"/>
              </w:rPr>
              <w:t> </w:t>
            </w:r>
          </w:p>
        </w:tc>
        <w:tc>
          <w:tcPr>
            <w:tcW w:w="1340" w:type="pct"/>
            <w:tcBorders>
              <w:top w:val="inset" w:sz="8" w:space="0" w:color="000000"/>
              <w:left w:val="inset" w:sz="8" w:space="0" w:color="000000"/>
              <w:bottom w:val="inset" w:sz="8" w:space="0" w:color="000000"/>
              <w:right w:val="inset" w:sz="8" w:space="0" w:color="000000"/>
            </w:tcBorders>
          </w:tcPr>
          <w:p w:rsidR="00BB47F4" w:rsidRDefault="00BB47F4">
            <w:pPr>
              <w:rPr>
                <w:rFonts w:ascii="Arial" w:hAnsi="Arial" w:cs="Arial"/>
                <w:color w:val="000000"/>
                <w:position w:val="-2"/>
                <w:sz w:val="20"/>
                <w:szCs w:val="20"/>
              </w:rPr>
            </w:pPr>
          </w:p>
        </w:tc>
        <w:tc>
          <w:tcPr>
            <w:tcW w:w="1198" w:type="pct"/>
            <w:tcBorders>
              <w:top w:val="inset" w:sz="8" w:space="0" w:color="000000"/>
              <w:left w:val="inset" w:sz="8" w:space="0" w:color="000000"/>
              <w:bottom w:val="inset" w:sz="8" w:space="0" w:color="000000"/>
              <w:right w:val="inset" w:sz="8" w:space="0" w:color="000000"/>
            </w:tcBorders>
          </w:tcPr>
          <w:p w:rsidR="00BB47F4" w:rsidRDefault="00BB47F4">
            <w:pPr>
              <w:rPr>
                <w:rFonts w:ascii="Arial" w:hAnsi="Arial" w:cs="Arial"/>
                <w:color w:val="000000"/>
                <w:position w:val="-2"/>
                <w:sz w:val="20"/>
                <w:szCs w:val="20"/>
              </w:rPr>
            </w:pPr>
          </w:p>
        </w:tc>
        <w:tc>
          <w:tcPr>
            <w:tcW w:w="1173" w:type="pct"/>
            <w:tcBorders>
              <w:left w:val="inset" w:sz="8" w:space="0" w:color="000000"/>
              <w:right w:val="inset" w:sz="8" w:space="0" w:color="000000"/>
            </w:tcBorders>
            <w:shd w:val="clear" w:color="auto" w:fill="auto"/>
            <w:tcMar>
              <w:top w:w="135" w:type="dxa"/>
              <w:left w:w="108" w:type="dxa"/>
              <w:bottom w:w="135" w:type="dxa"/>
              <w:right w:w="108" w:type="dxa"/>
            </w:tcMar>
            <w:vAlign w:val="center"/>
            <w:hideMark/>
          </w:tcPr>
          <w:p w:rsidR="00BB47F4" w:rsidRDefault="00BB47F4">
            <w:pPr>
              <w:rPr>
                <w:rFonts w:ascii="Arial" w:hAnsi="Arial" w:cs="Arial"/>
                <w:color w:val="000000"/>
                <w:position w:val="-2"/>
                <w:sz w:val="20"/>
                <w:szCs w:val="20"/>
              </w:rPr>
            </w:pPr>
          </w:p>
        </w:tc>
      </w:tr>
      <w:tr w:rsidR="00BB47F4" w:rsidTr="00BB47F4">
        <w:trPr>
          <w:jc w:val="center"/>
        </w:trPr>
        <w:tc>
          <w:tcPr>
            <w:tcW w:w="23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rsidR="00BB47F4" w:rsidRDefault="00BB47F4">
            <w:pPr>
              <w:rPr>
                <w:rFonts w:ascii="Arial" w:hAnsi="Arial" w:cs="Arial"/>
                <w:color w:val="000000"/>
                <w:position w:val="-2"/>
                <w:sz w:val="20"/>
                <w:szCs w:val="20"/>
              </w:rPr>
            </w:pPr>
            <w:r>
              <w:rPr>
                <w:rFonts w:ascii="Arial" w:hAnsi="Arial" w:cs="Arial"/>
                <w:color w:val="000000"/>
                <w:position w:val="-2"/>
                <w:sz w:val="20"/>
                <w:szCs w:val="20"/>
              </w:rPr>
              <w:t>5.</w:t>
            </w:r>
          </w:p>
        </w:tc>
        <w:tc>
          <w:tcPr>
            <w:tcW w:w="1059"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rsidR="00BB47F4" w:rsidRDefault="00BB47F4">
            <w:pPr>
              <w:rPr>
                <w:rFonts w:ascii="Arial" w:hAnsi="Arial" w:cs="Arial"/>
                <w:color w:val="000000"/>
                <w:position w:val="-2"/>
                <w:sz w:val="20"/>
                <w:szCs w:val="20"/>
              </w:rPr>
            </w:pPr>
          </w:p>
        </w:tc>
        <w:tc>
          <w:tcPr>
            <w:tcW w:w="1340" w:type="pct"/>
            <w:tcBorders>
              <w:top w:val="inset" w:sz="8" w:space="0" w:color="000000"/>
              <w:left w:val="inset" w:sz="8" w:space="0" w:color="000000"/>
              <w:bottom w:val="inset" w:sz="8" w:space="0" w:color="000000"/>
              <w:right w:val="inset" w:sz="8" w:space="0" w:color="000000"/>
            </w:tcBorders>
          </w:tcPr>
          <w:p w:rsidR="00BB47F4" w:rsidRDefault="00BB47F4">
            <w:pPr>
              <w:rPr>
                <w:rFonts w:ascii="Arial" w:hAnsi="Arial" w:cs="Arial"/>
                <w:color w:val="000000"/>
                <w:position w:val="-2"/>
                <w:sz w:val="20"/>
                <w:szCs w:val="20"/>
              </w:rPr>
            </w:pPr>
          </w:p>
        </w:tc>
        <w:tc>
          <w:tcPr>
            <w:tcW w:w="1198" w:type="pct"/>
            <w:tcBorders>
              <w:top w:val="inset" w:sz="8" w:space="0" w:color="000000"/>
              <w:left w:val="inset" w:sz="8" w:space="0" w:color="000000"/>
              <w:bottom w:val="inset" w:sz="8" w:space="0" w:color="000000"/>
              <w:right w:val="inset" w:sz="8" w:space="0" w:color="000000"/>
            </w:tcBorders>
          </w:tcPr>
          <w:p w:rsidR="00BB47F4" w:rsidRDefault="00BB47F4">
            <w:pPr>
              <w:rPr>
                <w:rFonts w:ascii="Arial" w:hAnsi="Arial" w:cs="Arial"/>
                <w:color w:val="000000"/>
                <w:position w:val="-2"/>
                <w:sz w:val="20"/>
                <w:szCs w:val="20"/>
              </w:rPr>
            </w:pPr>
          </w:p>
        </w:tc>
        <w:tc>
          <w:tcPr>
            <w:tcW w:w="1173" w:type="pct"/>
            <w:tcBorders>
              <w:left w:val="inset" w:sz="8" w:space="0" w:color="000000"/>
              <w:bottom w:val="single" w:sz="4" w:space="0" w:color="auto"/>
              <w:right w:val="inset" w:sz="8" w:space="0" w:color="000000"/>
            </w:tcBorders>
            <w:shd w:val="clear" w:color="auto" w:fill="auto"/>
            <w:tcMar>
              <w:top w:w="135" w:type="dxa"/>
              <w:left w:w="108" w:type="dxa"/>
              <w:bottom w:w="135" w:type="dxa"/>
              <w:right w:w="108" w:type="dxa"/>
            </w:tcMar>
            <w:vAlign w:val="center"/>
          </w:tcPr>
          <w:p w:rsidR="00BB47F4" w:rsidRDefault="00BB47F4">
            <w:pPr>
              <w:rPr>
                <w:rFonts w:ascii="Arial" w:hAnsi="Arial" w:cs="Arial"/>
                <w:color w:val="000000"/>
                <w:position w:val="-2"/>
                <w:sz w:val="20"/>
                <w:szCs w:val="20"/>
              </w:rPr>
            </w:pPr>
          </w:p>
        </w:tc>
      </w:tr>
    </w:tbl>
    <w:p w:rsidR="00FE0B96" w:rsidRDefault="00FE0B96" w:rsidP="00FE0B96">
      <w:pPr>
        <w:spacing w:after="0" w:line="240" w:lineRule="auto"/>
        <w:jc w:val="both"/>
        <w:rPr>
          <w:rFonts w:ascii="Arial" w:hAnsi="Arial" w:cs="Arial"/>
          <w:sz w:val="20"/>
          <w:szCs w:val="20"/>
        </w:rPr>
      </w:pPr>
    </w:p>
    <w:p w:rsidR="00FE0B96" w:rsidRDefault="00FE0B96" w:rsidP="00FE0B96">
      <w:pPr>
        <w:spacing w:after="0" w:line="240" w:lineRule="auto"/>
        <w:jc w:val="both"/>
        <w:rPr>
          <w:rFonts w:ascii="Arial" w:hAnsi="Arial" w:cs="Arial"/>
          <w:sz w:val="20"/>
          <w:szCs w:val="20"/>
        </w:rPr>
      </w:pPr>
      <w:r>
        <w:rPr>
          <w:rFonts w:ascii="Arial" w:hAnsi="Arial" w:cs="Arial"/>
          <w:sz w:val="20"/>
          <w:szCs w:val="20"/>
        </w:rPr>
        <w:t xml:space="preserve">V primeru, da je navedeno tehnično osebje zaposleno pri drugem gospodarskem subjektu, je obvezna priloga </w:t>
      </w:r>
      <w:r>
        <w:rPr>
          <w:rFonts w:ascii="Arial" w:hAnsi="Arial" w:cs="Arial"/>
          <w:b/>
          <w:sz w:val="20"/>
          <w:szCs w:val="20"/>
        </w:rPr>
        <w:t>soglasje oz. izjava delodajalca</w:t>
      </w:r>
      <w:r>
        <w:rPr>
          <w:rFonts w:ascii="Arial" w:hAnsi="Arial" w:cs="Arial"/>
          <w:sz w:val="20"/>
          <w:szCs w:val="20"/>
        </w:rPr>
        <w:t>, da bo nominirani kader dejansko lahko izvajal dela (skladno z navodilom/opombo za izpolnjevanje pogoja o kadrovski sposobnosti).</w:t>
      </w:r>
    </w:p>
    <w:p w:rsidR="00FE0B96" w:rsidRDefault="00FE0B96" w:rsidP="00FE0B96">
      <w:pPr>
        <w:spacing w:after="0" w:line="240" w:lineRule="auto"/>
        <w:jc w:val="both"/>
        <w:rPr>
          <w:rFonts w:ascii="Arial" w:hAnsi="Arial" w:cs="Arial"/>
          <w:sz w:val="20"/>
          <w:szCs w:val="20"/>
        </w:rPr>
      </w:pPr>
    </w:p>
    <w:tbl>
      <w:tblPr>
        <w:tblStyle w:val="NormalTablePHPDOCX"/>
        <w:tblW w:w="8745" w:type="dxa"/>
        <w:jc w:val="right"/>
        <w:tblLook w:val="04A0" w:firstRow="1" w:lastRow="0" w:firstColumn="1" w:lastColumn="0" w:noHBand="0" w:noVBand="1"/>
      </w:tblPr>
      <w:tblGrid>
        <w:gridCol w:w="4080"/>
        <w:gridCol w:w="4665"/>
      </w:tblGrid>
      <w:tr w:rsidR="00FE0B96" w:rsidTr="00FE0B96">
        <w:trPr>
          <w:jc w:val="right"/>
        </w:trPr>
        <w:tc>
          <w:tcPr>
            <w:tcW w:w="4080" w:type="dxa"/>
            <w:tcMar>
              <w:top w:w="75" w:type="dxa"/>
              <w:left w:w="108" w:type="dxa"/>
              <w:bottom w:w="75" w:type="dxa"/>
              <w:right w:w="108" w:type="dxa"/>
            </w:tcMar>
            <w:vAlign w:val="center"/>
            <w:hideMark/>
          </w:tcPr>
          <w:p w:rsidR="00FE0B96" w:rsidRDefault="00FE0B96">
            <w:pPr>
              <w:rPr>
                <w:rFonts w:ascii="Arial" w:hAnsi="Arial" w:cs="Arial"/>
                <w:sz w:val="20"/>
                <w:szCs w:val="20"/>
              </w:rPr>
            </w:pPr>
            <w:r>
              <w:rPr>
                <w:rFonts w:ascii="Arial" w:hAnsi="Arial" w:cs="Arial"/>
                <w:color w:val="000000"/>
                <w:sz w:val="20"/>
                <w:szCs w:val="20"/>
              </w:rPr>
              <w:t> </w:t>
            </w:r>
            <w:r>
              <w:rPr>
                <w:rFonts w:ascii="Arial" w:hAnsi="Arial" w:cs="Arial"/>
                <w:color w:val="000000"/>
                <w:position w:val="-2"/>
                <w:sz w:val="20"/>
                <w:szCs w:val="20"/>
              </w:rPr>
              <w:t>Kraj in datum:______________________</w:t>
            </w:r>
          </w:p>
        </w:tc>
        <w:tc>
          <w:tcPr>
            <w:tcW w:w="0" w:type="auto"/>
            <w:tcMar>
              <w:top w:w="75" w:type="dxa"/>
              <w:left w:w="108" w:type="dxa"/>
              <w:bottom w:w="75" w:type="dxa"/>
              <w:right w:w="108" w:type="dxa"/>
            </w:tcMar>
            <w:vAlign w:val="center"/>
            <w:hideMark/>
          </w:tcPr>
          <w:p w:rsidR="00FE0B96" w:rsidRDefault="00FE0B96">
            <w:pPr>
              <w:rPr>
                <w:rFonts w:ascii="Arial" w:hAnsi="Arial" w:cs="Arial"/>
                <w:sz w:val="20"/>
                <w:szCs w:val="20"/>
              </w:rPr>
            </w:pPr>
            <w:r>
              <w:rPr>
                <w:rFonts w:ascii="Arial" w:hAnsi="Arial" w:cs="Arial"/>
                <w:color w:val="000000"/>
                <w:position w:val="-2"/>
                <w:sz w:val="20"/>
                <w:szCs w:val="20"/>
              </w:rPr>
              <w:t>Ime in priimek: _____________________</w:t>
            </w:r>
          </w:p>
        </w:tc>
      </w:tr>
    </w:tbl>
    <w:p w:rsidR="00BD54D3" w:rsidRDefault="00BD54D3" w:rsidP="00FE0B96">
      <w:pPr>
        <w:spacing w:after="0" w:line="240" w:lineRule="auto"/>
        <w:rPr>
          <w:rFonts w:ascii="Arial" w:hAnsi="Arial" w:cs="Arial"/>
          <w:b/>
          <w:sz w:val="20"/>
          <w:szCs w:val="20"/>
        </w:rPr>
        <w:sectPr w:rsidR="00BD54D3" w:rsidSect="00FE0B96">
          <w:pgSz w:w="16838" w:h="11906" w:orient="landscape"/>
          <w:pgMar w:top="1418" w:right="1418" w:bottom="1134" w:left="1418" w:header="567" w:footer="596" w:gutter="0"/>
          <w:cols w:space="708"/>
          <w:titlePg/>
          <w:docGrid w:linePitch="299"/>
        </w:sectPr>
      </w:pPr>
    </w:p>
    <w:p w:rsidR="00404956" w:rsidRPr="009860EA" w:rsidRDefault="00404956" w:rsidP="00D66E0C">
      <w:pPr>
        <w:pStyle w:val="Naslov1"/>
        <w:numPr>
          <w:ilvl w:val="0"/>
          <w:numId w:val="3"/>
        </w:numPr>
        <w:pBdr>
          <w:top w:val="single" w:sz="36" w:space="1" w:color="7EFF09"/>
          <w:left w:val="single" w:sz="36" w:space="5" w:color="7EFF09"/>
          <w:bottom w:val="single" w:sz="36" w:space="1" w:color="7EFF09"/>
          <w:right w:val="single" w:sz="36" w:space="4" w:color="7EFF09"/>
        </w:pBdr>
        <w:shd w:val="clear" w:color="auto" w:fill="7BF949"/>
        <w:spacing w:before="0" w:line="240" w:lineRule="auto"/>
        <w:rPr>
          <w:rFonts w:cs="Arial"/>
          <w:szCs w:val="20"/>
        </w:rPr>
      </w:pPr>
      <w:bookmarkStart w:id="6" w:name="_Ref493144160"/>
      <w:bookmarkStart w:id="7" w:name="_Toc508974765"/>
      <w:bookmarkStart w:id="8" w:name="_Ref493144192"/>
      <w:bookmarkStart w:id="9" w:name="_Toc508974769"/>
      <w:bookmarkEnd w:id="3"/>
      <w:r w:rsidRPr="009860EA">
        <w:rPr>
          <w:rFonts w:cs="Arial"/>
          <w:szCs w:val="20"/>
        </w:rPr>
        <w:t>Izjava o lastniških deležih</w:t>
      </w:r>
      <w:bookmarkEnd w:id="6"/>
      <w:bookmarkEnd w:id="7"/>
    </w:p>
    <w:p w:rsidR="008E06F4" w:rsidRPr="009860EA" w:rsidRDefault="008E06F4" w:rsidP="00404956">
      <w:pPr>
        <w:spacing w:after="0" w:line="240" w:lineRule="auto"/>
        <w:rPr>
          <w:rFonts w:ascii="Arial" w:hAnsi="Arial" w:cs="Arial"/>
          <w:sz w:val="20"/>
          <w:szCs w:val="20"/>
        </w:rPr>
      </w:pPr>
    </w:p>
    <w:p w:rsidR="00404956" w:rsidRDefault="00404956" w:rsidP="00404956">
      <w:pPr>
        <w:spacing w:after="0" w:line="240" w:lineRule="auto"/>
        <w:jc w:val="both"/>
        <w:rPr>
          <w:rFonts w:ascii="Arial" w:hAnsi="Arial" w:cs="Arial"/>
          <w:color w:val="000000"/>
          <w:sz w:val="20"/>
          <w:szCs w:val="20"/>
        </w:rPr>
      </w:pPr>
      <w:r w:rsidRPr="009860EA">
        <w:rPr>
          <w:rFonts w:ascii="Arial" w:hAnsi="Arial" w:cs="Arial"/>
          <w:color w:val="000000"/>
          <w:sz w:val="20"/>
          <w:szCs w:val="20"/>
        </w:rPr>
        <w:t>Skladno z določili 14. člena Zakona o integriteti in preprečevanju korupcije spodaj podpisani zakoniti zastopnik gospodarskega subjekta:</w:t>
      </w:r>
    </w:p>
    <w:tbl>
      <w:tblPr>
        <w:tblStyle w:val="NormalTablePHPDOCX"/>
        <w:tblW w:w="8670" w:type="dxa"/>
        <w:tblInd w:w="108" w:type="dxa"/>
        <w:tblLook w:val="04A0" w:firstRow="1" w:lastRow="0" w:firstColumn="1" w:lastColumn="0" w:noHBand="0" w:noVBand="1"/>
      </w:tblPr>
      <w:tblGrid>
        <w:gridCol w:w="2385"/>
        <w:gridCol w:w="6285"/>
      </w:tblGrid>
      <w:tr w:rsidR="00DE48A2" w:rsidRPr="00851B33" w:rsidTr="00B9396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E48A2" w:rsidRPr="00851B33" w:rsidRDefault="00DE48A2" w:rsidP="00B9396A">
            <w:pPr>
              <w:rPr>
                <w:rFonts w:ascii="Arial" w:hAnsi="Arial" w:cs="Arial"/>
                <w:b/>
                <w:sz w:val="20"/>
                <w:szCs w:val="20"/>
              </w:rPr>
            </w:pPr>
            <w:r w:rsidRPr="00851B33">
              <w:rPr>
                <w:rFonts w:ascii="Arial" w:hAnsi="Arial" w:cs="Arial"/>
                <w:b/>
                <w:bCs/>
                <w:color w:val="000000"/>
                <w:position w:val="-2"/>
                <w:sz w:val="20"/>
                <w:szCs w:val="20"/>
                <w:shd w:val="clear" w:color="auto" w:fill="CCCCCC"/>
              </w:rPr>
              <w:t>Naziv:</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E48A2" w:rsidRPr="00851B33" w:rsidRDefault="00DE48A2" w:rsidP="00B9396A">
            <w:pPr>
              <w:rPr>
                <w:rFonts w:ascii="Arial" w:hAnsi="Arial" w:cs="Arial"/>
                <w:sz w:val="20"/>
                <w:szCs w:val="20"/>
              </w:rPr>
            </w:pPr>
            <w:r w:rsidRPr="00851B33">
              <w:rPr>
                <w:rFonts w:ascii="Arial" w:hAnsi="Arial" w:cs="Arial"/>
                <w:color w:val="000000"/>
                <w:position w:val="-2"/>
                <w:sz w:val="20"/>
                <w:szCs w:val="20"/>
              </w:rPr>
              <w:t> </w:t>
            </w:r>
          </w:p>
        </w:tc>
      </w:tr>
      <w:tr w:rsidR="00DE48A2" w:rsidRPr="00851B33" w:rsidTr="00B9396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E48A2" w:rsidRPr="00851B33" w:rsidRDefault="00DE48A2" w:rsidP="00B9396A">
            <w:pPr>
              <w:rPr>
                <w:rFonts w:ascii="Arial" w:hAnsi="Arial" w:cs="Arial"/>
                <w:b/>
                <w:sz w:val="20"/>
                <w:szCs w:val="20"/>
              </w:rPr>
            </w:pPr>
            <w:r>
              <w:rPr>
                <w:rFonts w:ascii="Arial" w:hAnsi="Arial" w:cs="Arial"/>
                <w:b/>
                <w:bCs/>
                <w:color w:val="000000"/>
                <w:position w:val="-2"/>
                <w:sz w:val="20"/>
                <w:szCs w:val="20"/>
                <w:shd w:val="clear" w:color="auto" w:fill="CCCCCC"/>
              </w:rPr>
              <w:t>Naslov</w:t>
            </w:r>
            <w:r w:rsidRPr="00851B33">
              <w:rPr>
                <w:rFonts w:ascii="Arial" w:hAnsi="Arial" w:cs="Arial"/>
                <w:b/>
                <w:bCs/>
                <w:color w:val="000000"/>
                <w:position w:val="-2"/>
                <w:sz w:val="20"/>
                <w:szCs w:val="20"/>
                <w:shd w:val="clear" w:color="auto" w:fill="CCCCCC"/>
              </w:rPr>
              <w:t>:</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E48A2" w:rsidRPr="00851B33" w:rsidRDefault="00DE48A2" w:rsidP="00B9396A">
            <w:pPr>
              <w:rPr>
                <w:rFonts w:ascii="Arial" w:hAnsi="Arial" w:cs="Arial"/>
                <w:sz w:val="20"/>
                <w:szCs w:val="20"/>
              </w:rPr>
            </w:pPr>
            <w:r w:rsidRPr="00851B33">
              <w:rPr>
                <w:rFonts w:ascii="Arial" w:hAnsi="Arial" w:cs="Arial"/>
                <w:color w:val="000000"/>
                <w:position w:val="-2"/>
                <w:sz w:val="20"/>
                <w:szCs w:val="20"/>
              </w:rPr>
              <w:t> </w:t>
            </w:r>
          </w:p>
        </w:tc>
      </w:tr>
    </w:tbl>
    <w:p w:rsidR="00DE48A2" w:rsidRDefault="00404956" w:rsidP="00404956">
      <w:pPr>
        <w:spacing w:after="0" w:line="240" w:lineRule="auto"/>
        <w:jc w:val="both"/>
        <w:rPr>
          <w:rFonts w:ascii="Arial" w:hAnsi="Arial" w:cs="Arial"/>
          <w:color w:val="000000"/>
          <w:sz w:val="20"/>
          <w:szCs w:val="20"/>
        </w:rPr>
      </w:pPr>
      <w:r w:rsidRPr="009860EA">
        <w:rPr>
          <w:rFonts w:ascii="Arial" w:hAnsi="Arial" w:cs="Arial"/>
          <w:color w:val="000000"/>
          <w:sz w:val="20"/>
          <w:szCs w:val="20"/>
        </w:rPr>
        <w:t>izjavljam, da so</w:t>
      </w:r>
      <w:r w:rsidR="00DE48A2">
        <w:rPr>
          <w:rFonts w:ascii="Arial" w:hAnsi="Arial" w:cs="Arial"/>
          <w:color w:val="000000"/>
          <w:sz w:val="20"/>
          <w:szCs w:val="20"/>
        </w:rPr>
        <w:t>:</w:t>
      </w:r>
    </w:p>
    <w:p w:rsidR="00DE48A2" w:rsidRDefault="00DE48A2" w:rsidP="00404956">
      <w:pPr>
        <w:spacing w:after="0" w:line="240" w:lineRule="auto"/>
        <w:jc w:val="both"/>
        <w:rPr>
          <w:rFonts w:ascii="Arial" w:hAnsi="Arial" w:cs="Arial"/>
          <w:color w:val="000000"/>
          <w:sz w:val="20"/>
          <w:szCs w:val="20"/>
        </w:rPr>
      </w:pPr>
    </w:p>
    <w:p w:rsidR="00404956" w:rsidRPr="00DE48A2" w:rsidRDefault="00404956" w:rsidP="00DE48A2">
      <w:pPr>
        <w:pStyle w:val="Odstavekseznama"/>
        <w:numPr>
          <w:ilvl w:val="0"/>
          <w:numId w:val="17"/>
        </w:numPr>
        <w:spacing w:after="0" w:line="240" w:lineRule="auto"/>
        <w:ind w:left="426"/>
        <w:jc w:val="both"/>
        <w:rPr>
          <w:rFonts w:ascii="Arial" w:hAnsi="Arial" w:cs="Arial"/>
          <w:sz w:val="20"/>
          <w:szCs w:val="20"/>
        </w:rPr>
      </w:pPr>
      <w:r w:rsidRPr="00DE48A2">
        <w:rPr>
          <w:rFonts w:ascii="Arial" w:hAnsi="Arial" w:cs="Arial"/>
          <w:i/>
          <w:color w:val="000000"/>
          <w:sz w:val="20"/>
          <w:szCs w:val="20"/>
        </w:rPr>
        <w:t>družbeniki</w:t>
      </w:r>
      <w:r w:rsidRPr="00DE48A2">
        <w:rPr>
          <w:rFonts w:ascii="Arial" w:hAnsi="Arial" w:cs="Arial"/>
          <w:color w:val="000000"/>
          <w:sz w:val="20"/>
          <w:szCs w:val="20"/>
        </w:rPr>
        <w:t xml:space="preserve">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335"/>
        <w:gridCol w:w="3344"/>
        <w:gridCol w:w="3344"/>
        <w:gridCol w:w="1263"/>
      </w:tblGrid>
      <w:tr w:rsidR="00BD7557" w:rsidRPr="009860EA" w:rsidTr="0080594A">
        <w:tc>
          <w:tcPr>
            <w:tcW w:w="1301" w:type="dxa"/>
            <w:tcBorders>
              <w:top w:val="inset" w:sz="7" w:space="0" w:color="000000"/>
              <w:left w:val="inset" w:sz="7" w:space="0" w:color="000000"/>
              <w:right w:val="inset" w:sz="7" w:space="0" w:color="000000"/>
            </w:tcBorders>
            <w:shd w:val="clear" w:color="auto" w:fill="BFBFBF" w:themeFill="background1" w:themeFillShade="BF"/>
            <w:tcMar>
              <w:top w:w="0" w:type="auto"/>
              <w:bottom w:w="0" w:type="auto"/>
            </w:tcMar>
            <w:vAlign w:val="center"/>
          </w:tcPr>
          <w:p w:rsidR="00BD7557" w:rsidRPr="009860EA" w:rsidRDefault="0080594A" w:rsidP="0080594A">
            <w:pPr>
              <w:textAlignment w:val="center"/>
              <w:rPr>
                <w:rFonts w:ascii="Arial" w:hAnsi="Arial" w:cs="Arial"/>
                <w:sz w:val="20"/>
                <w:szCs w:val="20"/>
              </w:rPr>
            </w:pPr>
            <w:proofErr w:type="spellStart"/>
            <w:r w:rsidRPr="0080594A">
              <w:rPr>
                <w:rFonts w:ascii="Arial" w:hAnsi="Arial" w:cs="Arial"/>
                <w:b/>
                <w:bCs/>
                <w:color w:val="000000"/>
                <w:position w:val="-2"/>
                <w:sz w:val="20"/>
                <w:szCs w:val="20"/>
              </w:rPr>
              <w:t>Zap</w:t>
            </w:r>
            <w:proofErr w:type="spellEnd"/>
            <w:r w:rsidRPr="0080594A">
              <w:rPr>
                <w:rFonts w:ascii="Arial" w:hAnsi="Arial" w:cs="Arial"/>
                <w:b/>
                <w:bCs/>
                <w:color w:val="000000"/>
                <w:position w:val="-2"/>
                <w:sz w:val="20"/>
                <w:szCs w:val="20"/>
              </w:rPr>
              <w:t xml:space="preserve">. </w:t>
            </w:r>
            <w:r w:rsidR="00BD7557" w:rsidRPr="0080594A">
              <w:rPr>
                <w:rFonts w:ascii="Arial" w:hAnsi="Arial" w:cs="Arial"/>
                <w:b/>
                <w:bCs/>
                <w:color w:val="000000"/>
                <w:position w:val="-2"/>
                <w:sz w:val="20"/>
                <w:szCs w:val="20"/>
              </w:rPr>
              <w:t>št. družbenika</w:t>
            </w:r>
          </w:p>
        </w:tc>
        <w:tc>
          <w:tcPr>
            <w:tcW w:w="3260" w:type="dxa"/>
            <w:tcBorders>
              <w:top w:val="inset" w:sz="7" w:space="0" w:color="000000"/>
              <w:left w:val="inset" w:sz="7" w:space="0" w:color="000000"/>
              <w:right w:val="inset" w:sz="7" w:space="0" w:color="000000"/>
            </w:tcBorders>
            <w:shd w:val="clear" w:color="auto" w:fill="BFBFBF" w:themeFill="background1" w:themeFillShade="BF"/>
            <w:vAlign w:val="center"/>
          </w:tcPr>
          <w:p w:rsidR="00BD7557" w:rsidRPr="009860EA" w:rsidRDefault="00BD7557" w:rsidP="0080594A">
            <w:pPr>
              <w:textAlignment w:val="center"/>
              <w:rPr>
                <w:rFonts w:ascii="Arial" w:hAnsi="Arial" w:cs="Arial"/>
                <w:sz w:val="20"/>
                <w:szCs w:val="20"/>
              </w:rPr>
            </w:pPr>
            <w:r w:rsidRPr="009860EA">
              <w:rPr>
                <w:rFonts w:ascii="Arial" w:hAnsi="Arial" w:cs="Arial"/>
                <w:b/>
                <w:bCs/>
                <w:color w:val="000000"/>
                <w:position w:val="-2"/>
                <w:sz w:val="20"/>
                <w:szCs w:val="20"/>
              </w:rPr>
              <w:t>Ime in priimek</w:t>
            </w:r>
          </w:p>
          <w:p w:rsidR="00BD7557" w:rsidRPr="009860EA" w:rsidRDefault="00BD7557" w:rsidP="0080594A">
            <w:pPr>
              <w:textAlignment w:val="center"/>
              <w:rPr>
                <w:rFonts w:ascii="Arial" w:hAnsi="Arial" w:cs="Arial"/>
                <w:sz w:val="20"/>
                <w:szCs w:val="20"/>
              </w:rPr>
            </w:pPr>
            <w:r w:rsidRPr="009860EA">
              <w:rPr>
                <w:rFonts w:ascii="Arial" w:hAnsi="Arial" w:cs="Arial"/>
                <w:b/>
                <w:bCs/>
                <w:color w:val="000000"/>
                <w:position w:val="-2"/>
                <w:sz w:val="20"/>
                <w:szCs w:val="20"/>
              </w:rPr>
              <w:t>ali</w:t>
            </w:r>
          </w:p>
          <w:p w:rsidR="00BD7557" w:rsidRPr="009860EA" w:rsidRDefault="00BD7557" w:rsidP="0080594A">
            <w:pPr>
              <w:textAlignment w:val="center"/>
              <w:rPr>
                <w:rFonts w:ascii="Arial" w:hAnsi="Arial" w:cs="Arial"/>
                <w:sz w:val="20"/>
                <w:szCs w:val="20"/>
              </w:rPr>
            </w:pPr>
            <w:r w:rsidRPr="009860EA">
              <w:rPr>
                <w:rFonts w:ascii="Arial" w:hAnsi="Arial" w:cs="Arial"/>
                <w:b/>
                <w:bCs/>
                <w:color w:val="000000"/>
                <w:position w:val="-2"/>
                <w:sz w:val="20"/>
                <w:szCs w:val="20"/>
              </w:rPr>
              <w:t>Firma pravne osebe</w:t>
            </w:r>
          </w:p>
        </w:tc>
        <w:tc>
          <w:tcPr>
            <w:tcW w:w="3260"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rsidR="00BD7557" w:rsidRPr="009860EA" w:rsidRDefault="00BD7557" w:rsidP="0080594A">
            <w:pPr>
              <w:textAlignment w:val="center"/>
              <w:rPr>
                <w:rFonts w:ascii="Arial" w:hAnsi="Arial" w:cs="Arial"/>
                <w:sz w:val="20"/>
                <w:szCs w:val="20"/>
              </w:rPr>
            </w:pPr>
            <w:r w:rsidRPr="009860EA">
              <w:rPr>
                <w:rFonts w:ascii="Arial" w:hAnsi="Arial" w:cs="Arial"/>
                <w:b/>
                <w:bCs/>
                <w:color w:val="000000"/>
                <w:position w:val="-2"/>
                <w:sz w:val="20"/>
                <w:szCs w:val="20"/>
              </w:rPr>
              <w:t>Naslov prebivališča</w:t>
            </w:r>
          </w:p>
          <w:p w:rsidR="00BD7557" w:rsidRPr="009860EA" w:rsidRDefault="00BD7557" w:rsidP="0080594A">
            <w:pPr>
              <w:textAlignment w:val="center"/>
              <w:rPr>
                <w:rFonts w:ascii="Arial" w:hAnsi="Arial" w:cs="Arial"/>
                <w:sz w:val="20"/>
                <w:szCs w:val="20"/>
              </w:rPr>
            </w:pPr>
            <w:r w:rsidRPr="009860EA">
              <w:rPr>
                <w:rFonts w:ascii="Arial" w:hAnsi="Arial" w:cs="Arial"/>
                <w:b/>
                <w:bCs/>
                <w:color w:val="000000"/>
                <w:position w:val="-2"/>
                <w:sz w:val="20"/>
                <w:szCs w:val="20"/>
              </w:rPr>
              <w:t>ali</w:t>
            </w:r>
          </w:p>
          <w:p w:rsidR="00BD7557" w:rsidRPr="009860EA" w:rsidRDefault="00BD7557" w:rsidP="0080594A">
            <w:pPr>
              <w:textAlignment w:val="center"/>
              <w:rPr>
                <w:rFonts w:ascii="Arial" w:hAnsi="Arial" w:cs="Arial"/>
                <w:sz w:val="20"/>
                <w:szCs w:val="20"/>
              </w:rPr>
            </w:pPr>
            <w:r>
              <w:rPr>
                <w:rFonts w:ascii="Arial" w:hAnsi="Arial" w:cs="Arial"/>
                <w:b/>
                <w:bCs/>
                <w:color w:val="000000"/>
                <w:position w:val="-2"/>
                <w:sz w:val="20"/>
                <w:szCs w:val="20"/>
              </w:rPr>
              <w:t xml:space="preserve">sedeža in </w:t>
            </w:r>
            <w:r w:rsidRPr="009860EA">
              <w:rPr>
                <w:rFonts w:ascii="Arial" w:hAnsi="Arial" w:cs="Arial"/>
                <w:b/>
                <w:bCs/>
                <w:color w:val="000000"/>
                <w:position w:val="-2"/>
                <w:sz w:val="20"/>
                <w:szCs w:val="20"/>
              </w:rPr>
              <w:t>matična številka</w:t>
            </w:r>
          </w:p>
        </w:tc>
        <w:tc>
          <w:tcPr>
            <w:tcW w:w="1231"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rsidR="00BD7557" w:rsidRPr="009860EA" w:rsidRDefault="00BD7557" w:rsidP="0080594A">
            <w:pPr>
              <w:textAlignment w:val="center"/>
              <w:rPr>
                <w:rFonts w:ascii="Arial" w:hAnsi="Arial" w:cs="Arial"/>
                <w:sz w:val="20"/>
                <w:szCs w:val="20"/>
              </w:rPr>
            </w:pPr>
            <w:r w:rsidRPr="009860EA">
              <w:rPr>
                <w:rFonts w:ascii="Arial" w:hAnsi="Arial" w:cs="Arial"/>
                <w:b/>
                <w:bCs/>
                <w:color w:val="000000"/>
                <w:position w:val="-2"/>
                <w:sz w:val="20"/>
                <w:szCs w:val="20"/>
              </w:rPr>
              <w:t>Delež lastništva</w:t>
            </w:r>
          </w:p>
        </w:tc>
      </w:tr>
      <w:tr w:rsidR="00BD7557" w:rsidRPr="009860EA" w:rsidTr="0080594A">
        <w:tc>
          <w:tcPr>
            <w:tcW w:w="1301" w:type="dxa"/>
            <w:tcBorders>
              <w:left w:val="inset" w:sz="7" w:space="0" w:color="000000"/>
              <w:right w:val="inset" w:sz="7" w:space="0" w:color="000000"/>
            </w:tcBorders>
            <w:shd w:val="clear" w:color="auto" w:fill="auto"/>
            <w:tcMar>
              <w:top w:w="0" w:type="auto"/>
              <w:bottom w:w="0" w:type="auto"/>
            </w:tcMar>
            <w:vAlign w:val="center"/>
          </w:tcPr>
          <w:p w:rsidR="00BD7557" w:rsidRPr="009860EA" w:rsidRDefault="00BD7557" w:rsidP="00DC539A">
            <w:pPr>
              <w:jc w:val="both"/>
              <w:textAlignment w:val="center"/>
              <w:rPr>
                <w:rFonts w:ascii="Arial" w:hAnsi="Arial" w:cs="Arial"/>
                <w:sz w:val="20"/>
                <w:szCs w:val="20"/>
              </w:rPr>
            </w:pPr>
          </w:p>
        </w:tc>
        <w:tc>
          <w:tcPr>
            <w:tcW w:w="3260" w:type="dxa"/>
            <w:tcBorders>
              <w:left w:val="inset" w:sz="7" w:space="0" w:color="000000"/>
              <w:right w:val="inset" w:sz="7" w:space="0" w:color="000000"/>
            </w:tcBorders>
            <w:shd w:val="clear" w:color="auto" w:fill="auto"/>
            <w:vAlign w:val="center"/>
          </w:tcPr>
          <w:p w:rsidR="00BD7557" w:rsidRPr="009860EA" w:rsidRDefault="00BD7557" w:rsidP="00DC539A">
            <w:pPr>
              <w:jc w:val="both"/>
              <w:textAlignment w:val="center"/>
              <w:rPr>
                <w:rFonts w:ascii="Arial" w:hAnsi="Arial" w:cs="Arial"/>
                <w:sz w:val="20"/>
                <w:szCs w:val="20"/>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c>
          <w:tcPr>
            <w:tcW w:w="123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r>
      <w:tr w:rsidR="00BD7557" w:rsidRPr="009860EA" w:rsidTr="0080594A">
        <w:tc>
          <w:tcPr>
            <w:tcW w:w="1301" w:type="dxa"/>
            <w:tcBorders>
              <w:left w:val="inset" w:sz="7" w:space="0" w:color="000000"/>
              <w:right w:val="inset" w:sz="7" w:space="0" w:color="000000"/>
            </w:tcBorders>
            <w:shd w:val="clear" w:color="auto" w:fill="auto"/>
            <w:tcMar>
              <w:top w:w="0" w:type="auto"/>
              <w:bottom w:w="0" w:type="auto"/>
            </w:tcMar>
            <w:vAlign w:val="center"/>
          </w:tcPr>
          <w:p w:rsidR="00BD7557" w:rsidRPr="009860EA" w:rsidRDefault="00BD7557" w:rsidP="00DC539A">
            <w:pPr>
              <w:jc w:val="both"/>
              <w:textAlignment w:val="center"/>
              <w:rPr>
                <w:rFonts w:ascii="Arial" w:hAnsi="Arial" w:cs="Arial"/>
                <w:sz w:val="20"/>
                <w:szCs w:val="20"/>
              </w:rPr>
            </w:pPr>
          </w:p>
        </w:tc>
        <w:tc>
          <w:tcPr>
            <w:tcW w:w="3260" w:type="dxa"/>
            <w:tcBorders>
              <w:left w:val="inset" w:sz="7" w:space="0" w:color="000000"/>
              <w:right w:val="inset" w:sz="7" w:space="0" w:color="000000"/>
            </w:tcBorders>
            <w:shd w:val="clear" w:color="auto" w:fill="auto"/>
            <w:vAlign w:val="center"/>
          </w:tcPr>
          <w:p w:rsidR="00BD7557" w:rsidRPr="009860EA" w:rsidRDefault="00BD7557" w:rsidP="00DC539A">
            <w:pPr>
              <w:jc w:val="both"/>
              <w:textAlignment w:val="center"/>
              <w:rPr>
                <w:rFonts w:ascii="Arial" w:hAnsi="Arial" w:cs="Arial"/>
                <w:sz w:val="20"/>
                <w:szCs w:val="20"/>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c>
          <w:tcPr>
            <w:tcW w:w="123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r>
      <w:tr w:rsidR="00BD7557" w:rsidRPr="009860EA" w:rsidTr="0080594A">
        <w:tc>
          <w:tcPr>
            <w:tcW w:w="1301" w:type="dxa"/>
            <w:tcBorders>
              <w:left w:val="inset" w:sz="7" w:space="0" w:color="000000"/>
              <w:right w:val="inset" w:sz="7" w:space="0" w:color="000000"/>
            </w:tcBorders>
            <w:shd w:val="clear" w:color="auto" w:fill="auto"/>
            <w:tcMar>
              <w:top w:w="0" w:type="auto"/>
              <w:bottom w:w="0" w:type="auto"/>
            </w:tcMar>
            <w:vAlign w:val="center"/>
          </w:tcPr>
          <w:p w:rsidR="00BD7557" w:rsidRPr="009860EA" w:rsidRDefault="00BD7557" w:rsidP="00DC539A">
            <w:pPr>
              <w:jc w:val="both"/>
              <w:textAlignment w:val="center"/>
              <w:rPr>
                <w:rFonts w:ascii="Arial" w:hAnsi="Arial" w:cs="Arial"/>
                <w:sz w:val="20"/>
                <w:szCs w:val="20"/>
              </w:rPr>
            </w:pPr>
          </w:p>
        </w:tc>
        <w:tc>
          <w:tcPr>
            <w:tcW w:w="3260" w:type="dxa"/>
            <w:tcBorders>
              <w:left w:val="inset" w:sz="7" w:space="0" w:color="000000"/>
              <w:right w:val="inset" w:sz="7" w:space="0" w:color="000000"/>
            </w:tcBorders>
            <w:shd w:val="clear" w:color="auto" w:fill="auto"/>
            <w:vAlign w:val="center"/>
          </w:tcPr>
          <w:p w:rsidR="00BD7557" w:rsidRPr="009860EA" w:rsidRDefault="00BD7557" w:rsidP="00DC539A">
            <w:pPr>
              <w:jc w:val="both"/>
              <w:textAlignment w:val="center"/>
              <w:rPr>
                <w:rFonts w:ascii="Arial" w:hAnsi="Arial" w:cs="Arial"/>
                <w:sz w:val="20"/>
                <w:szCs w:val="20"/>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c>
          <w:tcPr>
            <w:tcW w:w="123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r>
      <w:tr w:rsidR="00BD7557" w:rsidRPr="009860EA" w:rsidTr="0080594A">
        <w:tc>
          <w:tcPr>
            <w:tcW w:w="1301" w:type="dxa"/>
            <w:tcBorders>
              <w:left w:val="inset" w:sz="7" w:space="0" w:color="000000"/>
              <w:right w:val="inset" w:sz="7" w:space="0" w:color="000000"/>
            </w:tcBorders>
            <w:shd w:val="clear" w:color="auto" w:fill="auto"/>
            <w:tcMar>
              <w:top w:w="0" w:type="auto"/>
              <w:bottom w:w="0" w:type="auto"/>
            </w:tcMar>
            <w:vAlign w:val="center"/>
          </w:tcPr>
          <w:p w:rsidR="00BD7557" w:rsidRPr="009860EA" w:rsidRDefault="00BD7557" w:rsidP="00DC539A">
            <w:pPr>
              <w:jc w:val="both"/>
              <w:textAlignment w:val="center"/>
              <w:rPr>
                <w:rFonts w:ascii="Arial" w:hAnsi="Arial" w:cs="Arial"/>
                <w:sz w:val="20"/>
                <w:szCs w:val="20"/>
              </w:rPr>
            </w:pPr>
          </w:p>
        </w:tc>
        <w:tc>
          <w:tcPr>
            <w:tcW w:w="3260" w:type="dxa"/>
            <w:tcBorders>
              <w:left w:val="inset" w:sz="7" w:space="0" w:color="000000"/>
              <w:right w:val="inset" w:sz="7" w:space="0" w:color="000000"/>
            </w:tcBorders>
            <w:shd w:val="clear" w:color="auto" w:fill="auto"/>
            <w:vAlign w:val="center"/>
          </w:tcPr>
          <w:p w:rsidR="00BD7557" w:rsidRPr="009860EA" w:rsidRDefault="00BD7557" w:rsidP="00DC539A">
            <w:pPr>
              <w:jc w:val="both"/>
              <w:textAlignment w:val="center"/>
              <w:rPr>
                <w:rFonts w:ascii="Arial" w:hAnsi="Arial" w:cs="Arial"/>
                <w:sz w:val="20"/>
                <w:szCs w:val="20"/>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c>
          <w:tcPr>
            <w:tcW w:w="123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r>
      <w:tr w:rsidR="00BD7557" w:rsidRPr="009860EA" w:rsidTr="0080594A">
        <w:tc>
          <w:tcPr>
            <w:tcW w:w="1301" w:type="dxa"/>
            <w:tcBorders>
              <w:left w:val="inset" w:sz="7" w:space="0" w:color="000000"/>
              <w:right w:val="inset" w:sz="7" w:space="0" w:color="000000"/>
            </w:tcBorders>
            <w:shd w:val="clear" w:color="auto" w:fill="auto"/>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left w:val="inset" w:sz="7" w:space="0" w:color="000000"/>
              <w:right w:val="inset" w:sz="7" w:space="0" w:color="000000"/>
            </w:tcBorders>
            <w:shd w:val="clear" w:color="auto" w:fill="auto"/>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123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r>
      <w:tr w:rsidR="00BD7557" w:rsidRPr="009860EA" w:rsidTr="0080594A">
        <w:tc>
          <w:tcPr>
            <w:tcW w:w="1301" w:type="dxa"/>
            <w:tcBorders>
              <w:left w:val="inset" w:sz="7" w:space="0" w:color="000000"/>
              <w:right w:val="inset" w:sz="7" w:space="0" w:color="000000"/>
            </w:tcBorders>
            <w:shd w:val="clear" w:color="auto" w:fill="auto"/>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left w:val="inset" w:sz="7" w:space="0" w:color="000000"/>
              <w:right w:val="inset" w:sz="7" w:space="0" w:color="000000"/>
            </w:tcBorders>
            <w:shd w:val="clear" w:color="auto" w:fill="auto"/>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123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r>
      <w:tr w:rsidR="00BD7557" w:rsidRPr="009860EA" w:rsidTr="0080594A">
        <w:tc>
          <w:tcPr>
            <w:tcW w:w="1301" w:type="dxa"/>
            <w:tcBorders>
              <w:left w:val="inset" w:sz="7" w:space="0" w:color="000000"/>
              <w:right w:val="inset" w:sz="7" w:space="0" w:color="000000"/>
            </w:tcBorders>
            <w:shd w:val="clear" w:color="auto" w:fill="auto"/>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left w:val="inset" w:sz="7" w:space="0" w:color="000000"/>
              <w:right w:val="inset" w:sz="7" w:space="0" w:color="000000"/>
            </w:tcBorders>
            <w:shd w:val="clear" w:color="auto" w:fill="auto"/>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123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r>
      <w:tr w:rsidR="00BD7557" w:rsidRPr="009860EA" w:rsidTr="0080594A">
        <w:tc>
          <w:tcPr>
            <w:tcW w:w="1301" w:type="dxa"/>
            <w:tcBorders>
              <w:left w:val="inset" w:sz="7" w:space="0" w:color="000000"/>
              <w:right w:val="inset" w:sz="7" w:space="0" w:color="000000"/>
            </w:tcBorders>
            <w:shd w:val="clear" w:color="auto" w:fill="auto"/>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left w:val="inset" w:sz="7" w:space="0" w:color="000000"/>
              <w:right w:val="inset" w:sz="7" w:space="0" w:color="000000"/>
            </w:tcBorders>
            <w:shd w:val="clear" w:color="auto" w:fill="auto"/>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123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r>
      <w:tr w:rsidR="00BD7557" w:rsidRPr="009860EA" w:rsidTr="0080594A">
        <w:tc>
          <w:tcPr>
            <w:tcW w:w="1301" w:type="dxa"/>
            <w:tcBorders>
              <w:left w:val="inset" w:sz="7" w:space="0" w:color="000000"/>
              <w:right w:val="inset" w:sz="7" w:space="0" w:color="000000"/>
            </w:tcBorders>
            <w:shd w:val="clear" w:color="auto" w:fill="auto"/>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left w:val="inset" w:sz="7" w:space="0" w:color="000000"/>
              <w:right w:val="inset" w:sz="7" w:space="0" w:color="000000"/>
            </w:tcBorders>
            <w:shd w:val="clear" w:color="auto" w:fill="auto"/>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123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r>
      <w:tr w:rsidR="00BD7557" w:rsidRPr="009860EA" w:rsidTr="0080594A">
        <w:tc>
          <w:tcPr>
            <w:tcW w:w="1301" w:type="dxa"/>
            <w:tcBorders>
              <w:left w:val="inset" w:sz="7" w:space="0" w:color="000000"/>
              <w:right w:val="inset" w:sz="7" w:space="0" w:color="000000"/>
            </w:tcBorders>
            <w:shd w:val="clear" w:color="auto" w:fill="auto"/>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left w:val="inset" w:sz="7" w:space="0" w:color="000000"/>
              <w:right w:val="inset" w:sz="7" w:space="0" w:color="000000"/>
            </w:tcBorders>
            <w:shd w:val="clear" w:color="auto" w:fill="auto"/>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123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r>
      <w:tr w:rsidR="00BD7557" w:rsidRPr="009860EA" w:rsidTr="0080594A">
        <w:tc>
          <w:tcPr>
            <w:tcW w:w="1301" w:type="dxa"/>
            <w:tcBorders>
              <w:left w:val="inset" w:sz="7" w:space="0" w:color="000000"/>
              <w:right w:val="inset" w:sz="7" w:space="0" w:color="000000"/>
            </w:tcBorders>
            <w:shd w:val="clear" w:color="auto" w:fill="auto"/>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left w:val="inset" w:sz="7" w:space="0" w:color="000000"/>
              <w:right w:val="inset" w:sz="7" w:space="0" w:color="000000"/>
            </w:tcBorders>
            <w:shd w:val="clear" w:color="auto" w:fill="auto"/>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123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r>
      <w:tr w:rsidR="00BD7557" w:rsidRPr="009860EA" w:rsidTr="0080594A">
        <w:tc>
          <w:tcPr>
            <w:tcW w:w="1301" w:type="dxa"/>
            <w:tcBorders>
              <w:left w:val="inset" w:sz="7" w:space="0" w:color="000000"/>
              <w:right w:val="inset" w:sz="7" w:space="0" w:color="000000"/>
            </w:tcBorders>
            <w:shd w:val="clear" w:color="auto" w:fill="auto"/>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left w:val="inset" w:sz="7" w:space="0" w:color="000000"/>
              <w:right w:val="inset" w:sz="7" w:space="0" w:color="000000"/>
            </w:tcBorders>
            <w:shd w:val="clear" w:color="auto" w:fill="auto"/>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123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r>
      <w:tr w:rsidR="00BD7557" w:rsidRPr="009860EA" w:rsidTr="0080594A">
        <w:tc>
          <w:tcPr>
            <w:tcW w:w="1301" w:type="dxa"/>
            <w:tcBorders>
              <w:left w:val="inset" w:sz="7" w:space="0" w:color="000000"/>
              <w:right w:val="inset" w:sz="7" w:space="0" w:color="000000"/>
            </w:tcBorders>
            <w:shd w:val="clear" w:color="auto" w:fill="auto"/>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left w:val="inset" w:sz="7" w:space="0" w:color="000000"/>
              <w:right w:val="inset" w:sz="7" w:space="0" w:color="000000"/>
            </w:tcBorders>
            <w:shd w:val="clear" w:color="auto" w:fill="auto"/>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123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r>
      <w:tr w:rsidR="00BD7557" w:rsidRPr="009860EA" w:rsidTr="0080594A">
        <w:tc>
          <w:tcPr>
            <w:tcW w:w="1301" w:type="dxa"/>
            <w:tcBorders>
              <w:left w:val="inset" w:sz="7" w:space="0" w:color="000000"/>
              <w:right w:val="inset" w:sz="7" w:space="0" w:color="000000"/>
            </w:tcBorders>
            <w:shd w:val="clear" w:color="auto" w:fill="auto"/>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left w:val="inset" w:sz="7" w:space="0" w:color="000000"/>
              <w:right w:val="inset" w:sz="7" w:space="0" w:color="000000"/>
            </w:tcBorders>
            <w:shd w:val="clear" w:color="auto" w:fill="auto"/>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c>
          <w:tcPr>
            <w:tcW w:w="123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D7557" w:rsidRPr="009860EA" w:rsidRDefault="00BD7557" w:rsidP="00DC539A">
            <w:pPr>
              <w:jc w:val="both"/>
              <w:textAlignment w:val="center"/>
              <w:rPr>
                <w:rFonts w:ascii="Arial" w:hAnsi="Arial" w:cs="Arial"/>
                <w:color w:val="000000"/>
                <w:position w:val="-2"/>
                <w:sz w:val="20"/>
                <w:szCs w:val="20"/>
              </w:rPr>
            </w:pPr>
          </w:p>
        </w:tc>
      </w:tr>
    </w:tbl>
    <w:p w:rsidR="00404956" w:rsidRPr="009860EA" w:rsidRDefault="00404956" w:rsidP="00404956">
      <w:pPr>
        <w:spacing w:after="0" w:line="240" w:lineRule="auto"/>
        <w:jc w:val="both"/>
        <w:rPr>
          <w:rFonts w:ascii="Arial" w:hAnsi="Arial" w:cs="Arial"/>
          <w:color w:val="000000"/>
          <w:sz w:val="20"/>
          <w:szCs w:val="20"/>
        </w:rPr>
      </w:pPr>
    </w:p>
    <w:p w:rsidR="00404956" w:rsidRPr="00DE48A2" w:rsidRDefault="00404956" w:rsidP="00DE48A2">
      <w:pPr>
        <w:pStyle w:val="Odstavekseznama"/>
        <w:numPr>
          <w:ilvl w:val="0"/>
          <w:numId w:val="17"/>
        </w:numPr>
        <w:spacing w:after="0" w:line="240" w:lineRule="auto"/>
        <w:ind w:left="426"/>
        <w:jc w:val="both"/>
        <w:rPr>
          <w:rFonts w:ascii="Arial" w:hAnsi="Arial" w:cs="Arial"/>
          <w:color w:val="000000"/>
          <w:sz w:val="20"/>
          <w:szCs w:val="20"/>
        </w:rPr>
      </w:pPr>
      <w:r w:rsidRPr="00DE48A2">
        <w:rPr>
          <w:rFonts w:ascii="Arial" w:hAnsi="Arial" w:cs="Arial"/>
          <w:i/>
          <w:color w:val="000000"/>
          <w:sz w:val="20"/>
          <w:szCs w:val="20"/>
        </w:rPr>
        <w:t>gospodarski subjekti</w:t>
      </w:r>
      <w:r w:rsidRPr="00DE48A2">
        <w:rPr>
          <w:rFonts w:ascii="Arial" w:hAnsi="Arial" w:cs="Arial"/>
          <w:color w:val="000000"/>
          <w:sz w:val="20"/>
          <w:szCs w:val="20"/>
        </w:rPr>
        <w:t xml:space="preserve">, za katere se glede na določbe zakona, ki ureja gospodarske družbe, šteje, da so </w:t>
      </w:r>
      <w:r w:rsidRPr="00DE48A2">
        <w:rPr>
          <w:rFonts w:ascii="Arial" w:hAnsi="Arial" w:cs="Arial"/>
          <w:i/>
          <w:color w:val="000000"/>
          <w:sz w:val="20"/>
          <w:szCs w:val="20"/>
        </w:rPr>
        <w:t>povezane družbe</w:t>
      </w:r>
      <w:r w:rsidRPr="00DE48A2">
        <w:rPr>
          <w:rFonts w:ascii="Arial" w:hAnsi="Arial" w:cs="Arial"/>
          <w:color w:val="000000"/>
          <w:sz w:val="20"/>
          <w:szCs w:val="20"/>
        </w:rPr>
        <w:t xml:space="preserv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404956" w:rsidRPr="009860EA" w:rsidTr="00DC539A">
        <w:tc>
          <w:tcPr>
            <w:tcW w:w="2835"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rsidR="00404956" w:rsidRPr="009860EA" w:rsidRDefault="00404956" w:rsidP="00DC539A">
            <w:pPr>
              <w:textAlignment w:val="center"/>
              <w:rPr>
                <w:rFonts w:ascii="Arial" w:hAnsi="Arial" w:cs="Arial"/>
                <w:sz w:val="20"/>
                <w:szCs w:val="20"/>
              </w:rPr>
            </w:pPr>
            <w:r w:rsidRPr="009860EA">
              <w:rPr>
                <w:rFonts w:ascii="Arial" w:hAnsi="Arial" w:cs="Arial"/>
                <w:b/>
                <w:bCs/>
                <w:color w:val="000000"/>
                <w:position w:val="-2"/>
                <w:sz w:val="20"/>
                <w:szCs w:val="20"/>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rsidR="00404956" w:rsidRPr="009860EA" w:rsidRDefault="00404956" w:rsidP="00DC539A">
            <w:pPr>
              <w:textAlignment w:val="center"/>
              <w:rPr>
                <w:rFonts w:ascii="Arial" w:hAnsi="Arial" w:cs="Arial"/>
                <w:sz w:val="20"/>
                <w:szCs w:val="20"/>
              </w:rPr>
            </w:pPr>
            <w:r w:rsidRPr="009860EA">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rsidR="00404956" w:rsidRPr="009860EA" w:rsidRDefault="00404956" w:rsidP="00DC539A">
            <w:pPr>
              <w:textAlignment w:val="center"/>
              <w:rPr>
                <w:rFonts w:ascii="Arial" w:hAnsi="Arial" w:cs="Arial"/>
                <w:sz w:val="20"/>
                <w:szCs w:val="20"/>
              </w:rPr>
            </w:pPr>
            <w:r w:rsidRPr="009860EA">
              <w:rPr>
                <w:rFonts w:ascii="Arial" w:hAnsi="Arial" w:cs="Arial"/>
                <w:b/>
                <w:bCs/>
                <w:color w:val="000000"/>
                <w:position w:val="-2"/>
                <w:sz w:val="20"/>
                <w:szCs w:val="20"/>
              </w:rPr>
              <w:t>Delež lastništva gospodarskega subjekta</w:t>
            </w:r>
          </w:p>
        </w:tc>
      </w:tr>
      <w:tr w:rsidR="00404956" w:rsidRPr="009860EA" w:rsidTr="00DC539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04956" w:rsidRPr="009860EA" w:rsidRDefault="00404956"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04956" w:rsidRPr="009860EA" w:rsidRDefault="00404956"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04956" w:rsidRPr="009860EA" w:rsidRDefault="00404956"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r>
      <w:tr w:rsidR="00404956" w:rsidRPr="009860EA" w:rsidTr="00DC539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04956" w:rsidRPr="009860EA" w:rsidRDefault="00404956"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04956" w:rsidRPr="009860EA" w:rsidRDefault="00404956"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04956" w:rsidRPr="009860EA" w:rsidRDefault="00404956"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r>
      <w:tr w:rsidR="00404956" w:rsidRPr="009860EA" w:rsidTr="00DC539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04956" w:rsidRPr="009860EA" w:rsidRDefault="00404956"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04956" w:rsidRPr="009860EA" w:rsidRDefault="00404956"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04956" w:rsidRPr="009860EA" w:rsidRDefault="00404956"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r>
      <w:tr w:rsidR="00404956" w:rsidRPr="009860EA" w:rsidTr="00DC539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04956" w:rsidRPr="009860EA" w:rsidRDefault="00404956"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04956" w:rsidRPr="009860EA" w:rsidRDefault="00404956"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04956" w:rsidRPr="009860EA" w:rsidRDefault="00404956" w:rsidP="00DC539A">
            <w:pPr>
              <w:jc w:val="both"/>
              <w:textAlignment w:val="center"/>
              <w:rPr>
                <w:rFonts w:ascii="Arial" w:hAnsi="Arial" w:cs="Arial"/>
                <w:sz w:val="20"/>
                <w:szCs w:val="20"/>
              </w:rPr>
            </w:pPr>
            <w:r w:rsidRPr="009860EA">
              <w:rPr>
                <w:rFonts w:ascii="Arial" w:hAnsi="Arial" w:cs="Arial"/>
                <w:color w:val="000000"/>
                <w:position w:val="-2"/>
                <w:sz w:val="20"/>
                <w:szCs w:val="20"/>
              </w:rPr>
              <w:t> </w:t>
            </w:r>
          </w:p>
        </w:tc>
      </w:tr>
      <w:tr w:rsidR="00F509A1" w:rsidRPr="009860EA" w:rsidTr="00DC539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509A1" w:rsidRPr="009860EA" w:rsidRDefault="00F509A1" w:rsidP="00DC539A">
            <w:pPr>
              <w:jc w:val="both"/>
              <w:textAlignment w:val="center"/>
              <w:rPr>
                <w:rFonts w:ascii="Arial" w:hAnsi="Arial" w:cs="Arial"/>
                <w:color w:val="000000"/>
                <w:position w:val="-2"/>
                <w:sz w:val="20"/>
                <w:szCs w:val="20"/>
              </w:rPr>
            </w:pP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509A1" w:rsidRPr="009860EA" w:rsidRDefault="00F509A1" w:rsidP="00DC539A">
            <w:pPr>
              <w:jc w:val="both"/>
              <w:textAlignment w:val="center"/>
              <w:rPr>
                <w:rFonts w:ascii="Arial" w:hAnsi="Arial" w:cs="Arial"/>
                <w:color w:val="000000"/>
                <w:position w:val="-2"/>
                <w:sz w:val="20"/>
                <w:szCs w:val="20"/>
              </w:rPr>
            </w:pP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509A1" w:rsidRPr="009860EA" w:rsidRDefault="00F509A1" w:rsidP="00DC539A">
            <w:pPr>
              <w:jc w:val="both"/>
              <w:textAlignment w:val="center"/>
              <w:rPr>
                <w:rFonts w:ascii="Arial" w:hAnsi="Arial" w:cs="Arial"/>
                <w:color w:val="000000"/>
                <w:position w:val="-2"/>
                <w:sz w:val="20"/>
                <w:szCs w:val="20"/>
              </w:rPr>
            </w:pPr>
          </w:p>
        </w:tc>
      </w:tr>
    </w:tbl>
    <w:p w:rsidR="00404956" w:rsidRPr="009860EA" w:rsidRDefault="00404956" w:rsidP="00404956">
      <w:pPr>
        <w:spacing w:after="0" w:line="240" w:lineRule="auto"/>
        <w:jc w:val="both"/>
        <w:rPr>
          <w:rFonts w:ascii="Arial" w:hAnsi="Arial" w:cs="Arial"/>
          <w:color w:val="000000"/>
          <w:sz w:val="20"/>
          <w:szCs w:val="20"/>
        </w:rPr>
      </w:pPr>
    </w:p>
    <w:p w:rsidR="00404956" w:rsidRDefault="00DE48A2" w:rsidP="00404956">
      <w:pPr>
        <w:spacing w:after="0" w:line="240" w:lineRule="auto"/>
        <w:jc w:val="both"/>
        <w:rPr>
          <w:rFonts w:ascii="Arial" w:hAnsi="Arial" w:cs="Arial"/>
          <w:color w:val="000000"/>
          <w:sz w:val="20"/>
          <w:szCs w:val="20"/>
        </w:rPr>
      </w:pPr>
      <w:r w:rsidRPr="009860EA">
        <w:rPr>
          <w:rFonts w:ascii="Arial" w:hAnsi="Arial" w:cs="Arial"/>
          <w:color w:val="000000"/>
          <w:sz w:val="20"/>
          <w:szCs w:val="20"/>
        </w:rPr>
        <w:t>O</w:t>
      </w:r>
      <w:r w:rsidR="00404956" w:rsidRPr="009860EA">
        <w:rPr>
          <w:rFonts w:ascii="Arial" w:hAnsi="Arial" w:cs="Arial"/>
          <w:color w:val="000000"/>
          <w:sz w:val="20"/>
          <w:szCs w:val="20"/>
        </w:rPr>
        <w:t>ziroma</w:t>
      </w:r>
      <w:r>
        <w:rPr>
          <w:rFonts w:ascii="Arial" w:hAnsi="Arial" w:cs="Arial"/>
          <w:color w:val="000000"/>
          <w:sz w:val="20"/>
          <w:szCs w:val="20"/>
        </w:rPr>
        <w:t>,</w:t>
      </w:r>
      <w:r w:rsidR="00404956" w:rsidRPr="009860EA">
        <w:rPr>
          <w:rFonts w:ascii="Arial" w:hAnsi="Arial" w:cs="Arial"/>
          <w:color w:val="000000"/>
          <w:sz w:val="20"/>
          <w:szCs w:val="20"/>
        </w:rPr>
        <w:t xml:space="preserve"> v kolikor v zgornji tabeli ni naveden noben gospodarski subjekt izjavljam, da ne obstajajo gospodarski subjekti, ki se skladno z določili zakona, ki ureja gospodarske družbe, štejejo za povezane družbe z gospodarskim subjektom.</w:t>
      </w:r>
    </w:p>
    <w:p w:rsidR="000D396B" w:rsidRPr="009860EA" w:rsidRDefault="000D396B" w:rsidP="00404956">
      <w:pPr>
        <w:spacing w:after="0" w:line="240" w:lineRule="auto"/>
        <w:jc w:val="both"/>
        <w:rPr>
          <w:rFonts w:ascii="Arial" w:hAnsi="Arial" w:cs="Arial"/>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404956" w:rsidRPr="009860EA" w:rsidTr="00DC539A">
        <w:tc>
          <w:tcPr>
            <w:tcW w:w="4080" w:type="dxa"/>
            <w:tcMar>
              <w:top w:w="75" w:type="dxa"/>
              <w:bottom w:w="75" w:type="dxa"/>
            </w:tcMar>
            <w:vAlign w:val="center"/>
          </w:tcPr>
          <w:p w:rsidR="00404956" w:rsidRPr="009860EA" w:rsidRDefault="00404956" w:rsidP="00DC539A">
            <w:pPr>
              <w:rPr>
                <w:rFonts w:ascii="Arial" w:hAnsi="Arial" w:cs="Arial"/>
                <w:sz w:val="20"/>
                <w:szCs w:val="20"/>
              </w:rPr>
            </w:pPr>
            <w:r w:rsidRPr="009860EA">
              <w:rPr>
                <w:rFonts w:ascii="Arial" w:hAnsi="Arial" w:cs="Arial"/>
                <w:color w:val="000000"/>
                <w:position w:val="-2"/>
                <w:sz w:val="20"/>
                <w:szCs w:val="20"/>
              </w:rPr>
              <w:t>Kraj in datum:</w:t>
            </w:r>
          </w:p>
        </w:tc>
        <w:tc>
          <w:tcPr>
            <w:tcW w:w="0" w:type="auto"/>
            <w:tcMar>
              <w:top w:w="75" w:type="dxa"/>
              <w:bottom w:w="75" w:type="dxa"/>
            </w:tcMar>
            <w:vAlign w:val="center"/>
          </w:tcPr>
          <w:p w:rsidR="00404956" w:rsidRPr="009860EA" w:rsidRDefault="00404956" w:rsidP="00DC539A">
            <w:pPr>
              <w:rPr>
                <w:rFonts w:ascii="Arial" w:hAnsi="Arial" w:cs="Arial"/>
                <w:sz w:val="20"/>
                <w:szCs w:val="20"/>
              </w:rPr>
            </w:pPr>
            <w:r w:rsidRPr="009860EA">
              <w:rPr>
                <w:rFonts w:ascii="Arial" w:hAnsi="Arial" w:cs="Arial"/>
                <w:color w:val="000000"/>
                <w:position w:val="-2"/>
                <w:sz w:val="20"/>
                <w:szCs w:val="20"/>
              </w:rPr>
              <w:t>Ime in priimek: _____________________</w:t>
            </w:r>
          </w:p>
        </w:tc>
      </w:tr>
      <w:tr w:rsidR="00404956" w:rsidRPr="009860EA" w:rsidTr="00DC539A">
        <w:tc>
          <w:tcPr>
            <w:tcW w:w="4080" w:type="dxa"/>
            <w:tcMar>
              <w:top w:w="75" w:type="dxa"/>
              <w:bottom w:w="75" w:type="dxa"/>
            </w:tcMar>
            <w:vAlign w:val="center"/>
          </w:tcPr>
          <w:p w:rsidR="00404956" w:rsidRPr="009860EA" w:rsidRDefault="00404956" w:rsidP="00DC539A">
            <w:pPr>
              <w:rPr>
                <w:rFonts w:ascii="Arial" w:hAnsi="Arial" w:cs="Arial"/>
                <w:sz w:val="20"/>
                <w:szCs w:val="20"/>
              </w:rPr>
            </w:pPr>
            <w:r w:rsidRPr="009860EA">
              <w:rPr>
                <w:rFonts w:ascii="Arial" w:hAnsi="Arial" w:cs="Arial"/>
                <w:color w:val="000000"/>
                <w:position w:val="-2"/>
                <w:sz w:val="20"/>
                <w:szCs w:val="20"/>
              </w:rPr>
              <w:t> </w:t>
            </w:r>
          </w:p>
        </w:tc>
        <w:tc>
          <w:tcPr>
            <w:tcW w:w="0" w:type="auto"/>
            <w:tcMar>
              <w:top w:w="75" w:type="dxa"/>
              <w:bottom w:w="75" w:type="dxa"/>
            </w:tcMar>
            <w:vAlign w:val="center"/>
          </w:tcPr>
          <w:p w:rsidR="00404956" w:rsidRPr="009860EA" w:rsidRDefault="00404956" w:rsidP="00DC539A">
            <w:pPr>
              <w:rPr>
                <w:rFonts w:ascii="Arial" w:hAnsi="Arial" w:cs="Arial"/>
                <w:color w:val="A9A9A9"/>
                <w:position w:val="-2"/>
                <w:sz w:val="20"/>
                <w:szCs w:val="20"/>
                <w:shd w:val="clear" w:color="auto" w:fill="FFFFFF"/>
              </w:rPr>
            </w:pPr>
          </w:p>
          <w:p w:rsidR="00404956" w:rsidRPr="009860EA" w:rsidRDefault="00404956" w:rsidP="00DC539A">
            <w:pPr>
              <w:rPr>
                <w:rFonts w:ascii="Arial" w:hAnsi="Arial" w:cs="Arial"/>
                <w:sz w:val="20"/>
                <w:szCs w:val="20"/>
              </w:rPr>
            </w:pPr>
            <w:r w:rsidRPr="009860EA">
              <w:rPr>
                <w:rFonts w:ascii="Arial" w:hAnsi="Arial" w:cs="Arial"/>
                <w:color w:val="A9A9A9"/>
                <w:position w:val="-2"/>
                <w:sz w:val="20"/>
                <w:szCs w:val="20"/>
                <w:shd w:val="clear" w:color="auto" w:fill="FFFFFF"/>
              </w:rPr>
              <w:t>(žig in podpis)</w:t>
            </w:r>
          </w:p>
        </w:tc>
      </w:tr>
    </w:tbl>
    <w:p w:rsidR="00DE48A2" w:rsidRDefault="00DE48A2" w:rsidP="00404956">
      <w:pPr>
        <w:spacing w:after="0" w:line="240" w:lineRule="auto"/>
        <w:jc w:val="both"/>
        <w:rPr>
          <w:rFonts w:ascii="Arial" w:hAnsi="Arial" w:cs="Arial"/>
          <w:b/>
          <w:bCs/>
          <w:i/>
          <w:iCs/>
          <w:color w:val="000000"/>
          <w:sz w:val="20"/>
          <w:szCs w:val="20"/>
          <w:u w:val="single"/>
        </w:rPr>
      </w:pPr>
    </w:p>
    <w:p w:rsidR="00404956" w:rsidRPr="009860EA" w:rsidRDefault="00404956" w:rsidP="00404956">
      <w:pPr>
        <w:spacing w:after="0" w:line="240" w:lineRule="auto"/>
        <w:jc w:val="both"/>
        <w:rPr>
          <w:rFonts w:ascii="Arial" w:hAnsi="Arial" w:cs="Arial"/>
          <w:i/>
          <w:iCs/>
          <w:color w:val="000000"/>
          <w:sz w:val="20"/>
          <w:szCs w:val="20"/>
        </w:rPr>
      </w:pPr>
      <w:r w:rsidRPr="009860EA">
        <w:rPr>
          <w:rFonts w:ascii="Arial" w:hAnsi="Arial" w:cs="Arial"/>
          <w:b/>
          <w:bCs/>
          <w:i/>
          <w:iCs/>
          <w:color w:val="000000"/>
          <w:sz w:val="20"/>
          <w:szCs w:val="20"/>
          <w:u w:val="single"/>
        </w:rPr>
        <w:t>Opomba:</w:t>
      </w:r>
      <w:r w:rsidRPr="009860EA">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bookmarkEnd w:id="8"/>
      <w:bookmarkEnd w:id="9"/>
    </w:p>
    <w:sectPr w:rsidR="00404956" w:rsidRPr="009860EA" w:rsidSect="00415B37">
      <w:headerReference w:type="default" r:id="rId13"/>
      <w:footerReference w:type="default" r:id="rId14"/>
      <w:footerReference w:type="first" r:id="rId15"/>
      <w:pgSz w:w="11906" w:h="16838"/>
      <w:pgMar w:top="1418" w:right="1418" w:bottom="1418" w:left="1418" w:header="567" w:footer="59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647" w:rsidRDefault="006C6647" w:rsidP="006975C6">
      <w:pPr>
        <w:spacing w:after="0" w:line="240" w:lineRule="auto"/>
      </w:pPr>
      <w:r>
        <w:separator/>
      </w:r>
    </w:p>
  </w:endnote>
  <w:endnote w:type="continuationSeparator" w:id="0">
    <w:p w:rsidR="006C6647" w:rsidRDefault="006C664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235"/>
    </w:tblGrid>
    <w:tr w:rsidR="00B9396A" w:rsidTr="00B9396A">
      <w:tc>
        <w:tcPr>
          <w:tcW w:w="2727" w:type="dxa"/>
        </w:tcPr>
        <w:p w:rsidR="00B9396A" w:rsidRDefault="00B9396A" w:rsidP="003B051C">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6235" w:type="dxa"/>
        </w:tcPr>
        <w:p w:rsidR="00B9396A" w:rsidRPr="001A15C3" w:rsidRDefault="00F5525C" w:rsidP="003B051C">
          <w:pPr>
            <w:pStyle w:val="Noga"/>
            <w:tabs>
              <w:tab w:val="clear" w:pos="4536"/>
              <w:tab w:val="clear" w:pos="9072"/>
              <w:tab w:val="center" w:pos="4692"/>
            </w:tabs>
            <w:jc w:val="right"/>
            <w:rPr>
              <w:rFonts w:ascii="Arial" w:hAnsi="Arial" w:cs="Arial"/>
              <w:sz w:val="16"/>
              <w:szCs w:val="16"/>
            </w:rPr>
          </w:pPr>
          <w:r w:rsidRPr="00F5525C">
            <w:rPr>
              <w:rFonts w:ascii="Arial" w:hAnsi="Arial" w:cs="Arial"/>
              <w:sz w:val="16"/>
              <w:szCs w:val="16"/>
            </w:rPr>
            <w:t>Obnova velike sejne sobe s hodnikom</w:t>
          </w:r>
        </w:p>
      </w:tc>
    </w:tr>
  </w:tbl>
  <w:p w:rsidR="00B9396A" w:rsidRDefault="00B9396A" w:rsidP="00AA5637">
    <w:pPr>
      <w:pStyle w:val="Noga"/>
      <w:tabs>
        <w:tab w:val="clear" w:pos="4536"/>
        <w:tab w:val="clear" w:pos="9072"/>
        <w:tab w:val="left" w:pos="3782"/>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235"/>
    </w:tblGrid>
    <w:tr w:rsidR="00B9396A" w:rsidTr="00B9396A">
      <w:tc>
        <w:tcPr>
          <w:tcW w:w="2727" w:type="dxa"/>
        </w:tcPr>
        <w:p w:rsidR="00B9396A" w:rsidRDefault="00B9396A" w:rsidP="003B051C">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6235" w:type="dxa"/>
        </w:tcPr>
        <w:p w:rsidR="00B9396A" w:rsidRPr="001A15C3" w:rsidRDefault="002C4B7B" w:rsidP="002C4B7B">
          <w:pPr>
            <w:pStyle w:val="Noga"/>
            <w:tabs>
              <w:tab w:val="clear" w:pos="4536"/>
              <w:tab w:val="clear" w:pos="9072"/>
              <w:tab w:val="center" w:pos="4692"/>
            </w:tabs>
            <w:jc w:val="right"/>
            <w:rPr>
              <w:rFonts w:ascii="Arial" w:hAnsi="Arial" w:cs="Arial"/>
              <w:sz w:val="16"/>
              <w:szCs w:val="16"/>
            </w:rPr>
          </w:pPr>
          <w:r>
            <w:rPr>
              <w:rFonts w:ascii="Arial" w:hAnsi="Arial" w:cs="Arial"/>
              <w:sz w:val="16"/>
              <w:szCs w:val="16"/>
            </w:rPr>
            <w:t>Obnova velike sejne sobe s hodnikom</w:t>
          </w:r>
          <w:r w:rsidR="00B9396A" w:rsidRPr="001A15C3">
            <w:rPr>
              <w:rFonts w:ascii="Arial" w:hAnsi="Arial" w:cs="Arial"/>
              <w:sz w:val="16"/>
              <w:szCs w:val="16"/>
            </w:rPr>
            <w:t xml:space="preserve"> </w:t>
          </w:r>
        </w:p>
      </w:tc>
    </w:tr>
  </w:tbl>
  <w:p w:rsidR="00B9396A" w:rsidRDefault="00B9396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14067"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2048"/>
    </w:tblGrid>
    <w:tr w:rsidR="00B9396A" w:rsidTr="00255F38">
      <w:tc>
        <w:tcPr>
          <w:tcW w:w="2019" w:type="dxa"/>
        </w:tcPr>
        <w:p w:rsidR="00B9396A" w:rsidRDefault="00B9396A" w:rsidP="00255F38">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2048" w:type="dxa"/>
        </w:tcPr>
        <w:p w:rsidR="00B9396A" w:rsidRPr="001A15C3" w:rsidRDefault="00F5525C" w:rsidP="00AC25D0">
          <w:pPr>
            <w:pStyle w:val="Noga"/>
            <w:tabs>
              <w:tab w:val="clear" w:pos="4536"/>
              <w:tab w:val="clear" w:pos="9072"/>
              <w:tab w:val="center" w:pos="4692"/>
            </w:tabs>
            <w:ind w:left="108"/>
            <w:jc w:val="right"/>
            <w:rPr>
              <w:rFonts w:ascii="Arial" w:hAnsi="Arial" w:cs="Arial"/>
              <w:sz w:val="16"/>
              <w:szCs w:val="16"/>
            </w:rPr>
          </w:pPr>
          <w:r w:rsidRPr="00F5525C">
            <w:rPr>
              <w:rFonts w:ascii="Arial" w:hAnsi="Arial" w:cs="Arial"/>
              <w:sz w:val="16"/>
              <w:szCs w:val="16"/>
            </w:rPr>
            <w:t>Obnova velike sejne sobe s hodnikom</w:t>
          </w:r>
        </w:p>
      </w:tc>
    </w:tr>
  </w:tbl>
  <w:p w:rsidR="00B9396A" w:rsidRDefault="00B9396A" w:rsidP="00255F38">
    <w:pPr>
      <w:pStyle w:val="Noga"/>
      <w:tabs>
        <w:tab w:val="clear" w:pos="4536"/>
        <w:tab w:val="clear" w:pos="9072"/>
        <w:tab w:val="left" w:pos="3782"/>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14069" w:type="dxa"/>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9"/>
      <w:gridCol w:w="10900"/>
    </w:tblGrid>
    <w:tr w:rsidR="00B9396A" w:rsidTr="003B051C">
      <w:tc>
        <w:tcPr>
          <w:tcW w:w="3169" w:type="dxa"/>
        </w:tcPr>
        <w:p w:rsidR="00B9396A" w:rsidRDefault="00B9396A" w:rsidP="003B051C">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10900" w:type="dxa"/>
        </w:tcPr>
        <w:p w:rsidR="00B9396A" w:rsidRPr="001A15C3" w:rsidRDefault="00F5525C" w:rsidP="003B051C">
          <w:pPr>
            <w:pStyle w:val="Noga"/>
            <w:tabs>
              <w:tab w:val="clear" w:pos="4536"/>
              <w:tab w:val="clear" w:pos="9072"/>
              <w:tab w:val="center" w:pos="4692"/>
            </w:tabs>
            <w:jc w:val="right"/>
            <w:rPr>
              <w:rFonts w:ascii="Arial" w:hAnsi="Arial" w:cs="Arial"/>
              <w:sz w:val="16"/>
              <w:szCs w:val="16"/>
            </w:rPr>
          </w:pPr>
          <w:r w:rsidRPr="00F5525C">
            <w:rPr>
              <w:rFonts w:ascii="Arial" w:hAnsi="Arial" w:cs="Arial"/>
              <w:sz w:val="16"/>
              <w:szCs w:val="16"/>
            </w:rPr>
            <w:t>Obnova velike sejne sobe s hodnikom</w:t>
          </w:r>
        </w:p>
      </w:tc>
    </w:tr>
  </w:tbl>
  <w:p w:rsidR="00B9396A" w:rsidRDefault="00B9396A">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96A" w:rsidRDefault="00B9396A" w:rsidP="00AA5637">
    <w:pPr>
      <w:pStyle w:val="Noga"/>
      <w:tabs>
        <w:tab w:val="clear" w:pos="4536"/>
        <w:tab w:val="clear" w:pos="9072"/>
        <w:tab w:val="left" w:pos="3782"/>
      </w:tabs>
    </w:pPr>
    <w:r>
      <w:tab/>
    </w:r>
  </w:p>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6943"/>
    </w:tblGrid>
    <w:tr w:rsidR="00B9396A" w:rsidTr="00734B84">
      <w:tc>
        <w:tcPr>
          <w:tcW w:w="2019" w:type="dxa"/>
        </w:tcPr>
        <w:p w:rsidR="00B9396A" w:rsidRDefault="00B9396A" w:rsidP="003A091D">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6943" w:type="dxa"/>
        </w:tcPr>
        <w:p w:rsidR="00B9396A" w:rsidRDefault="00B9396A" w:rsidP="003A091D">
          <w:pPr>
            <w:pStyle w:val="Noga"/>
            <w:tabs>
              <w:tab w:val="clear" w:pos="4536"/>
              <w:tab w:val="clear" w:pos="9072"/>
              <w:tab w:val="center" w:pos="4692"/>
            </w:tabs>
            <w:ind w:left="108"/>
            <w:jc w:val="right"/>
            <w:rPr>
              <w:rFonts w:ascii="Arial" w:hAnsi="Arial" w:cs="Arial"/>
              <w:sz w:val="16"/>
              <w:szCs w:val="16"/>
            </w:rPr>
          </w:pPr>
          <w:r>
            <w:rPr>
              <w:rFonts w:ascii="Arial" w:hAnsi="Arial" w:cs="Arial"/>
              <w:sz w:val="16"/>
              <w:szCs w:val="16"/>
            </w:rPr>
            <w:t xml:space="preserve">Postavitev lesenega objekta - Vstopna </w:t>
          </w:r>
          <w:proofErr w:type="spellStart"/>
          <w:r>
            <w:rPr>
              <w:rFonts w:ascii="Arial" w:hAnsi="Arial" w:cs="Arial"/>
              <w:sz w:val="16"/>
              <w:szCs w:val="16"/>
            </w:rPr>
            <w:t>info</w:t>
          </w:r>
          <w:proofErr w:type="spellEnd"/>
          <w:r>
            <w:rPr>
              <w:rFonts w:ascii="Arial" w:hAnsi="Arial" w:cs="Arial"/>
              <w:sz w:val="16"/>
              <w:szCs w:val="16"/>
            </w:rPr>
            <w:t xml:space="preserve"> točka v Dovžanovo sotesko</w:t>
          </w:r>
        </w:p>
      </w:tc>
    </w:tr>
  </w:tbl>
  <w:p w:rsidR="00B9396A" w:rsidRDefault="00B9396A" w:rsidP="003A091D">
    <w:pPr>
      <w:pStyle w:val="Noga"/>
      <w:tabs>
        <w:tab w:val="clear" w:pos="4536"/>
        <w:tab w:val="clear" w:pos="9072"/>
        <w:tab w:val="left" w:pos="3782"/>
      </w:tabs>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Ind w:w="10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235"/>
    </w:tblGrid>
    <w:tr w:rsidR="00B9396A" w:rsidTr="00B9396A">
      <w:tc>
        <w:tcPr>
          <w:tcW w:w="2727" w:type="dxa"/>
        </w:tcPr>
        <w:p w:rsidR="00B9396A" w:rsidRDefault="00B9396A" w:rsidP="003B051C">
          <w:pPr>
            <w:pStyle w:val="Noga"/>
            <w:tabs>
              <w:tab w:val="clear" w:pos="4536"/>
              <w:tab w:val="clear" w:pos="9072"/>
              <w:tab w:val="center" w:pos="4692"/>
            </w:tabs>
            <w:rPr>
              <w:rFonts w:ascii="Arial" w:hAnsi="Arial" w:cs="Arial"/>
              <w:sz w:val="16"/>
              <w:szCs w:val="16"/>
            </w:rPr>
          </w:pPr>
          <w:r>
            <w:rPr>
              <w:rFonts w:ascii="Arial" w:hAnsi="Arial" w:cs="Arial"/>
              <w:sz w:val="16"/>
              <w:szCs w:val="16"/>
            </w:rPr>
            <w:t>Občina Tržič</w:t>
          </w:r>
        </w:p>
      </w:tc>
      <w:tc>
        <w:tcPr>
          <w:tcW w:w="6235" w:type="dxa"/>
        </w:tcPr>
        <w:p w:rsidR="00B9396A" w:rsidRPr="001A15C3" w:rsidRDefault="00F5525C" w:rsidP="003B051C">
          <w:pPr>
            <w:pStyle w:val="Noga"/>
            <w:tabs>
              <w:tab w:val="clear" w:pos="4536"/>
              <w:tab w:val="clear" w:pos="9072"/>
              <w:tab w:val="center" w:pos="4692"/>
            </w:tabs>
            <w:jc w:val="right"/>
            <w:rPr>
              <w:rFonts w:ascii="Arial" w:hAnsi="Arial" w:cs="Arial"/>
              <w:sz w:val="16"/>
              <w:szCs w:val="16"/>
            </w:rPr>
          </w:pPr>
          <w:r w:rsidRPr="00F5525C">
            <w:rPr>
              <w:rFonts w:ascii="Arial" w:hAnsi="Arial" w:cs="Arial"/>
              <w:sz w:val="16"/>
              <w:szCs w:val="16"/>
            </w:rPr>
            <w:t>Obnova velike sejne sobe s hodnikom</w:t>
          </w:r>
        </w:p>
      </w:tc>
    </w:tr>
  </w:tbl>
  <w:p w:rsidR="00B9396A" w:rsidRDefault="00B9396A" w:rsidP="003B05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647" w:rsidRDefault="006C6647" w:rsidP="006975C6">
      <w:pPr>
        <w:spacing w:after="0" w:line="240" w:lineRule="auto"/>
      </w:pPr>
      <w:r>
        <w:separator/>
      </w:r>
    </w:p>
  </w:footnote>
  <w:footnote w:type="continuationSeparator" w:id="0">
    <w:p w:rsidR="006C6647" w:rsidRDefault="006C6647" w:rsidP="006975C6">
      <w:pPr>
        <w:spacing w:after="0" w:line="240" w:lineRule="auto"/>
      </w:pPr>
      <w:r>
        <w:continuationSeparator/>
      </w:r>
    </w:p>
  </w:footnote>
  <w:footnote w:id="1">
    <w:p w:rsidR="00B9396A" w:rsidRPr="007F2C17" w:rsidRDefault="00B9396A">
      <w:pPr>
        <w:pStyle w:val="Sprotnaopomba-besedilo"/>
        <w:rPr>
          <w:rFonts w:ascii="Arial" w:hAnsi="Arial" w:cs="Arial"/>
          <w:sz w:val="16"/>
          <w:szCs w:val="16"/>
        </w:rPr>
      </w:pPr>
      <w:r>
        <w:rPr>
          <w:rStyle w:val="Sprotnaopomba-sklic"/>
        </w:rPr>
        <w:footnoteRef/>
      </w:r>
      <w:r>
        <w:t xml:space="preserve"> </w:t>
      </w:r>
      <w:r w:rsidRPr="007F2C17">
        <w:rPr>
          <w:rFonts w:ascii="Arial" w:hAnsi="Arial" w:cs="Arial"/>
          <w:sz w:val="16"/>
          <w:szCs w:val="16"/>
        </w:rPr>
        <w:t>Izpolni le ponudnik</w:t>
      </w:r>
    </w:p>
  </w:footnote>
  <w:footnote w:id="2">
    <w:p w:rsidR="00B9396A" w:rsidRDefault="00B9396A">
      <w:pPr>
        <w:pStyle w:val="Sprotnaopomba-besedilo"/>
      </w:pPr>
      <w:r>
        <w:rPr>
          <w:rStyle w:val="Sprotnaopomba-sklic"/>
        </w:rPr>
        <w:footnoteRef/>
      </w:r>
      <w:r>
        <w:t xml:space="preserve"> </w:t>
      </w:r>
      <w:r w:rsidRPr="007F2C17">
        <w:rPr>
          <w:rFonts w:ascii="Arial" w:hAnsi="Arial" w:cs="Arial"/>
          <w:sz w:val="16"/>
          <w:szCs w:val="16"/>
        </w:rPr>
        <w:t>Izpolni le ponudnik</w:t>
      </w:r>
    </w:p>
  </w:footnote>
  <w:footnote w:id="3">
    <w:p w:rsidR="00B9396A" w:rsidRPr="00EF40A2" w:rsidRDefault="00B9396A" w:rsidP="00033E10">
      <w:pPr>
        <w:spacing w:after="0" w:line="240" w:lineRule="auto"/>
        <w:jc w:val="both"/>
        <w:rPr>
          <w:rFonts w:ascii="Arial" w:hAnsi="Arial" w:cs="Arial"/>
          <w:color w:val="000000"/>
          <w:position w:val="-2"/>
          <w:sz w:val="20"/>
          <w:szCs w:val="20"/>
        </w:rPr>
      </w:pPr>
      <w:r>
        <w:rPr>
          <w:rStyle w:val="Sprotnaopomba-sklic"/>
        </w:rPr>
        <w:footnoteRef/>
      </w:r>
      <w:r>
        <w:t xml:space="preserve"> </w:t>
      </w:r>
      <w:r>
        <w:rPr>
          <w:rFonts w:ascii="Arial" w:hAnsi="Arial" w:cs="Arial"/>
          <w:color w:val="000000"/>
          <w:position w:val="-2"/>
          <w:sz w:val="20"/>
          <w:szCs w:val="20"/>
        </w:rPr>
        <w:t>datum prevzemnega zapisnika</w:t>
      </w:r>
    </w:p>
  </w:footnote>
  <w:footnote w:id="4">
    <w:p w:rsidR="00BB47F4" w:rsidRDefault="00BB47F4" w:rsidP="00BB47F4">
      <w:pPr>
        <w:pStyle w:val="Sprotnaopomba-besedilo"/>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Velja za vodjo gradnje po GZ</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96A" w:rsidRDefault="00B9396A" w:rsidP="002C1A71">
    <w:pPr>
      <w:pStyle w:val="Glava"/>
      <w:jc w:val="center"/>
    </w:pPr>
    <w:r>
      <w:rPr>
        <w:noProof/>
        <w:lang w:eastAsia="sl-SI"/>
      </w:rPr>
      <w:drawing>
        <wp:inline distT="0" distB="0" distL="0" distR="0">
          <wp:extent cx="685800" cy="1181100"/>
          <wp:effectExtent l="0" t="0" r="0" b="0"/>
          <wp:docPr id="1" name="Slika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181100"/>
                  </a:xfrm>
                  <a:prstGeom prst="rect">
                    <a:avLst/>
                  </a:prstGeom>
                  <a:noFill/>
                  <a:ln>
                    <a:noFill/>
                  </a:ln>
                </pic:spPr>
              </pic:pic>
            </a:graphicData>
          </a:graphic>
        </wp:inline>
      </w:drawing>
    </w:r>
  </w:p>
  <w:p w:rsidR="00B9396A" w:rsidRDefault="00B9396A" w:rsidP="002C1A71">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96A" w:rsidRDefault="00B9396A" w:rsidP="00D324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D73CC"/>
    <w:multiLevelType w:val="hybridMultilevel"/>
    <w:tmpl w:val="B6B860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BB7727"/>
    <w:multiLevelType w:val="hybridMultilevel"/>
    <w:tmpl w:val="28549F0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6D0347"/>
    <w:multiLevelType w:val="hybridMultilevel"/>
    <w:tmpl w:val="CEC05414"/>
    <w:lvl w:ilvl="0" w:tplc="04240017">
      <w:start w:val="1"/>
      <w:numFmt w:val="lowerLetter"/>
      <w:lvlText w:val="%1)"/>
      <w:lvlJc w:val="left"/>
      <w:pPr>
        <w:ind w:left="765" w:hanging="360"/>
      </w:pPr>
      <w:rPr>
        <w:rFonts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 w15:restartNumberingAfterBreak="0">
    <w:nsid w:val="0DA80F0C"/>
    <w:multiLevelType w:val="hybridMultilevel"/>
    <w:tmpl w:val="B4781484"/>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BC4251"/>
    <w:multiLevelType w:val="hybridMultilevel"/>
    <w:tmpl w:val="DCEA8850"/>
    <w:lvl w:ilvl="0" w:tplc="DA629694">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3CF26A74">
      <w:start w:val="1"/>
      <w:numFmt w:val="bullet"/>
      <w:lvlText w:val=""/>
      <w:lvlJc w:val="left"/>
      <w:pPr>
        <w:ind w:left="2160" w:hanging="360"/>
      </w:pPr>
      <w:rPr>
        <w:rFonts w:ascii="Wingdings" w:hAnsi="Wingdings" w:cs="Wingdings" w:hint="default"/>
      </w:rPr>
    </w:lvl>
    <w:lvl w:ilvl="3" w:tplc="57CEEE22">
      <w:start w:val="1"/>
      <w:numFmt w:val="bullet"/>
      <w:lvlText w:val=""/>
      <w:lvlJc w:val="left"/>
      <w:pPr>
        <w:ind w:left="2880" w:hanging="360"/>
      </w:pPr>
      <w:rPr>
        <w:rFonts w:ascii="Symbol" w:hAnsi="Symbol" w:cs="Symbol" w:hint="default"/>
      </w:rPr>
    </w:lvl>
    <w:lvl w:ilvl="4" w:tplc="1A6CF66A">
      <w:start w:val="1"/>
      <w:numFmt w:val="bullet"/>
      <w:lvlText w:val="o"/>
      <w:lvlJc w:val="left"/>
      <w:pPr>
        <w:ind w:left="3600" w:hanging="360"/>
      </w:pPr>
      <w:rPr>
        <w:rFonts w:ascii="Courier New" w:hAnsi="Courier New" w:cs="Courier New" w:hint="default"/>
      </w:rPr>
    </w:lvl>
    <w:lvl w:ilvl="5" w:tplc="EE643ADE">
      <w:start w:val="1"/>
      <w:numFmt w:val="bullet"/>
      <w:lvlText w:val=""/>
      <w:lvlJc w:val="left"/>
      <w:pPr>
        <w:ind w:left="4320" w:hanging="360"/>
      </w:pPr>
      <w:rPr>
        <w:rFonts w:ascii="Wingdings" w:hAnsi="Wingdings" w:cs="Wingdings" w:hint="default"/>
      </w:rPr>
    </w:lvl>
    <w:lvl w:ilvl="6" w:tplc="D8305B0A">
      <w:start w:val="1"/>
      <w:numFmt w:val="bullet"/>
      <w:lvlText w:val=""/>
      <w:lvlJc w:val="left"/>
      <w:pPr>
        <w:ind w:left="5040" w:hanging="360"/>
      </w:pPr>
      <w:rPr>
        <w:rFonts w:ascii="Symbol" w:hAnsi="Symbol" w:cs="Symbol" w:hint="default"/>
      </w:rPr>
    </w:lvl>
    <w:lvl w:ilvl="7" w:tplc="07C68F3A">
      <w:start w:val="1"/>
      <w:numFmt w:val="bullet"/>
      <w:lvlText w:val="o"/>
      <w:lvlJc w:val="left"/>
      <w:pPr>
        <w:ind w:left="5760" w:hanging="360"/>
      </w:pPr>
      <w:rPr>
        <w:rFonts w:ascii="Courier New" w:hAnsi="Courier New" w:cs="Courier New" w:hint="default"/>
      </w:rPr>
    </w:lvl>
    <w:lvl w:ilvl="8" w:tplc="2CDA12B8">
      <w:start w:val="1"/>
      <w:numFmt w:val="bullet"/>
      <w:lvlText w:val=""/>
      <w:lvlJc w:val="left"/>
      <w:pPr>
        <w:ind w:left="6480" w:hanging="360"/>
      </w:pPr>
      <w:rPr>
        <w:rFonts w:ascii="Wingdings" w:hAnsi="Wingdings" w:cs="Wingdings" w:hint="default"/>
      </w:rPr>
    </w:lvl>
  </w:abstractNum>
  <w:abstractNum w:abstractNumId="5" w15:restartNumberingAfterBreak="0">
    <w:nsid w:val="128821F9"/>
    <w:multiLevelType w:val="hybridMultilevel"/>
    <w:tmpl w:val="FBDA94DC"/>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1170B1"/>
    <w:multiLevelType w:val="hybridMultilevel"/>
    <w:tmpl w:val="F48E7EC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896914"/>
    <w:multiLevelType w:val="hybridMultilevel"/>
    <w:tmpl w:val="45C4F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FD719C"/>
    <w:multiLevelType w:val="hybridMultilevel"/>
    <w:tmpl w:val="9822CF72"/>
    <w:lvl w:ilvl="0" w:tplc="DA629694">
      <w:start w:val="1"/>
      <w:numFmt w:val="bullet"/>
      <w:lvlText w:val=""/>
      <w:lvlJc w:val="left"/>
      <w:pPr>
        <w:ind w:left="720" w:hanging="360"/>
      </w:pPr>
      <w:rPr>
        <w:rFonts w:ascii="Symbol" w:hAnsi="Symbol" w:cs="Symbol" w:hint="default"/>
        <w:sz w:val="18"/>
        <w:szCs w:val="18"/>
      </w:rPr>
    </w:lvl>
    <w:lvl w:ilvl="1" w:tplc="CCA09C36">
      <w:start w:val="1"/>
      <w:numFmt w:val="bullet"/>
      <w:lvlText w:val=""/>
      <w:lvlJc w:val="left"/>
      <w:pPr>
        <w:ind w:left="1440" w:hanging="360"/>
      </w:pPr>
      <w:rPr>
        <w:rFonts w:ascii="Symbol" w:hAnsi="Symbol" w:cs="Symbol" w:hint="default"/>
      </w:rPr>
    </w:lvl>
    <w:lvl w:ilvl="2" w:tplc="3CF26A74">
      <w:start w:val="1"/>
      <w:numFmt w:val="bullet"/>
      <w:lvlText w:val=""/>
      <w:lvlJc w:val="left"/>
      <w:pPr>
        <w:ind w:left="2160" w:hanging="360"/>
      </w:pPr>
      <w:rPr>
        <w:rFonts w:ascii="Wingdings" w:hAnsi="Wingdings" w:cs="Wingdings" w:hint="default"/>
      </w:rPr>
    </w:lvl>
    <w:lvl w:ilvl="3" w:tplc="57CEEE22">
      <w:start w:val="1"/>
      <w:numFmt w:val="bullet"/>
      <w:lvlText w:val=""/>
      <w:lvlJc w:val="left"/>
      <w:pPr>
        <w:ind w:left="2880" w:hanging="360"/>
      </w:pPr>
      <w:rPr>
        <w:rFonts w:ascii="Symbol" w:hAnsi="Symbol" w:cs="Symbol" w:hint="default"/>
      </w:rPr>
    </w:lvl>
    <w:lvl w:ilvl="4" w:tplc="1A6CF66A">
      <w:start w:val="1"/>
      <w:numFmt w:val="bullet"/>
      <w:lvlText w:val="o"/>
      <w:lvlJc w:val="left"/>
      <w:pPr>
        <w:ind w:left="3600" w:hanging="360"/>
      </w:pPr>
      <w:rPr>
        <w:rFonts w:ascii="Courier New" w:hAnsi="Courier New" w:cs="Courier New" w:hint="default"/>
      </w:rPr>
    </w:lvl>
    <w:lvl w:ilvl="5" w:tplc="EE643ADE">
      <w:start w:val="1"/>
      <w:numFmt w:val="bullet"/>
      <w:lvlText w:val=""/>
      <w:lvlJc w:val="left"/>
      <w:pPr>
        <w:ind w:left="4320" w:hanging="360"/>
      </w:pPr>
      <w:rPr>
        <w:rFonts w:ascii="Wingdings" w:hAnsi="Wingdings" w:cs="Wingdings" w:hint="default"/>
      </w:rPr>
    </w:lvl>
    <w:lvl w:ilvl="6" w:tplc="D8305B0A">
      <w:start w:val="1"/>
      <w:numFmt w:val="bullet"/>
      <w:lvlText w:val=""/>
      <w:lvlJc w:val="left"/>
      <w:pPr>
        <w:ind w:left="5040" w:hanging="360"/>
      </w:pPr>
      <w:rPr>
        <w:rFonts w:ascii="Symbol" w:hAnsi="Symbol" w:cs="Symbol" w:hint="default"/>
      </w:rPr>
    </w:lvl>
    <w:lvl w:ilvl="7" w:tplc="07C68F3A">
      <w:start w:val="1"/>
      <w:numFmt w:val="bullet"/>
      <w:lvlText w:val="o"/>
      <w:lvlJc w:val="left"/>
      <w:pPr>
        <w:ind w:left="5760" w:hanging="360"/>
      </w:pPr>
      <w:rPr>
        <w:rFonts w:ascii="Courier New" w:hAnsi="Courier New" w:cs="Courier New" w:hint="default"/>
      </w:rPr>
    </w:lvl>
    <w:lvl w:ilvl="8" w:tplc="2CDA12B8">
      <w:start w:val="1"/>
      <w:numFmt w:val="bullet"/>
      <w:lvlText w:val=""/>
      <w:lvlJc w:val="left"/>
      <w:pPr>
        <w:ind w:left="6480" w:hanging="360"/>
      </w:pPr>
      <w:rPr>
        <w:rFonts w:ascii="Wingdings" w:hAnsi="Wingdings" w:cs="Wingdings" w:hint="default"/>
      </w:rPr>
    </w:lvl>
  </w:abstractNum>
  <w:abstractNum w:abstractNumId="9" w15:restartNumberingAfterBreak="0">
    <w:nsid w:val="2E372C26"/>
    <w:multiLevelType w:val="hybridMultilevel"/>
    <w:tmpl w:val="C7189402"/>
    <w:lvl w:ilvl="0" w:tplc="DA629694">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85399A"/>
    <w:multiLevelType w:val="hybridMultilevel"/>
    <w:tmpl w:val="EBC68A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9236C5"/>
    <w:multiLevelType w:val="hybridMultilevel"/>
    <w:tmpl w:val="7ECCD13C"/>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2" w15:restartNumberingAfterBreak="0">
    <w:nsid w:val="324836D2"/>
    <w:multiLevelType w:val="hybridMultilevel"/>
    <w:tmpl w:val="8DCEBC74"/>
    <w:lvl w:ilvl="0" w:tplc="772EA9CA">
      <w:start w:val="1"/>
      <w:numFmt w:val="decimal"/>
      <w:lvlText w:val="%1."/>
      <w:lvlJc w:val="left"/>
      <w:pPr>
        <w:ind w:left="403" w:hanging="360"/>
      </w:pPr>
      <w:rPr>
        <w:rFonts w:hint="default"/>
      </w:rPr>
    </w:lvl>
    <w:lvl w:ilvl="1" w:tplc="04240019" w:tentative="1">
      <w:start w:val="1"/>
      <w:numFmt w:val="lowerLetter"/>
      <w:lvlText w:val="%2."/>
      <w:lvlJc w:val="left"/>
      <w:pPr>
        <w:ind w:left="1123" w:hanging="360"/>
      </w:pPr>
    </w:lvl>
    <w:lvl w:ilvl="2" w:tplc="0424001B" w:tentative="1">
      <w:start w:val="1"/>
      <w:numFmt w:val="lowerRoman"/>
      <w:lvlText w:val="%3."/>
      <w:lvlJc w:val="right"/>
      <w:pPr>
        <w:ind w:left="1843" w:hanging="180"/>
      </w:pPr>
    </w:lvl>
    <w:lvl w:ilvl="3" w:tplc="0424000F" w:tentative="1">
      <w:start w:val="1"/>
      <w:numFmt w:val="decimal"/>
      <w:lvlText w:val="%4."/>
      <w:lvlJc w:val="left"/>
      <w:pPr>
        <w:ind w:left="2563" w:hanging="360"/>
      </w:pPr>
    </w:lvl>
    <w:lvl w:ilvl="4" w:tplc="04240019" w:tentative="1">
      <w:start w:val="1"/>
      <w:numFmt w:val="lowerLetter"/>
      <w:lvlText w:val="%5."/>
      <w:lvlJc w:val="left"/>
      <w:pPr>
        <w:ind w:left="3283" w:hanging="360"/>
      </w:pPr>
    </w:lvl>
    <w:lvl w:ilvl="5" w:tplc="0424001B" w:tentative="1">
      <w:start w:val="1"/>
      <w:numFmt w:val="lowerRoman"/>
      <w:lvlText w:val="%6."/>
      <w:lvlJc w:val="right"/>
      <w:pPr>
        <w:ind w:left="4003" w:hanging="180"/>
      </w:pPr>
    </w:lvl>
    <w:lvl w:ilvl="6" w:tplc="0424000F" w:tentative="1">
      <w:start w:val="1"/>
      <w:numFmt w:val="decimal"/>
      <w:lvlText w:val="%7."/>
      <w:lvlJc w:val="left"/>
      <w:pPr>
        <w:ind w:left="4723" w:hanging="360"/>
      </w:pPr>
    </w:lvl>
    <w:lvl w:ilvl="7" w:tplc="04240019" w:tentative="1">
      <w:start w:val="1"/>
      <w:numFmt w:val="lowerLetter"/>
      <w:lvlText w:val="%8."/>
      <w:lvlJc w:val="left"/>
      <w:pPr>
        <w:ind w:left="5443" w:hanging="360"/>
      </w:pPr>
    </w:lvl>
    <w:lvl w:ilvl="8" w:tplc="0424001B" w:tentative="1">
      <w:start w:val="1"/>
      <w:numFmt w:val="lowerRoman"/>
      <w:lvlText w:val="%9."/>
      <w:lvlJc w:val="right"/>
      <w:pPr>
        <w:ind w:left="6163" w:hanging="180"/>
      </w:pPr>
    </w:lvl>
  </w:abstractNum>
  <w:abstractNum w:abstractNumId="13" w15:restartNumberingAfterBreak="0">
    <w:nsid w:val="372962F7"/>
    <w:multiLevelType w:val="hybridMultilevel"/>
    <w:tmpl w:val="E1A4CB4C"/>
    <w:lvl w:ilvl="0" w:tplc="DA629694">
      <w:start w:val="1"/>
      <w:numFmt w:val="bullet"/>
      <w:lvlText w:val=""/>
      <w:lvlJc w:val="left"/>
      <w:pPr>
        <w:ind w:left="720" w:hanging="360"/>
      </w:pPr>
      <w:rPr>
        <w:rFonts w:ascii="Symbol" w:hAnsi="Symbol" w:cs="Symbol" w:hint="default"/>
        <w:sz w:val="18"/>
        <w:szCs w:val="18"/>
      </w:rPr>
    </w:lvl>
    <w:lvl w:ilvl="1" w:tplc="3D0A06DA">
      <w:start w:val="1"/>
      <w:numFmt w:val="bullet"/>
      <w:lvlText w:val="o"/>
      <w:lvlJc w:val="left"/>
      <w:pPr>
        <w:ind w:left="1440" w:hanging="360"/>
      </w:pPr>
      <w:rPr>
        <w:rFonts w:ascii="Courier New" w:hAnsi="Courier New" w:cs="Courier New" w:hint="default"/>
      </w:rPr>
    </w:lvl>
    <w:lvl w:ilvl="2" w:tplc="3CF26A74">
      <w:start w:val="1"/>
      <w:numFmt w:val="bullet"/>
      <w:lvlText w:val=""/>
      <w:lvlJc w:val="left"/>
      <w:pPr>
        <w:ind w:left="2160" w:hanging="360"/>
      </w:pPr>
      <w:rPr>
        <w:rFonts w:ascii="Wingdings" w:hAnsi="Wingdings" w:cs="Wingdings" w:hint="default"/>
      </w:rPr>
    </w:lvl>
    <w:lvl w:ilvl="3" w:tplc="57CEEE22">
      <w:start w:val="1"/>
      <w:numFmt w:val="bullet"/>
      <w:lvlText w:val=""/>
      <w:lvlJc w:val="left"/>
      <w:pPr>
        <w:ind w:left="2880" w:hanging="360"/>
      </w:pPr>
      <w:rPr>
        <w:rFonts w:ascii="Symbol" w:hAnsi="Symbol" w:cs="Symbol" w:hint="default"/>
      </w:rPr>
    </w:lvl>
    <w:lvl w:ilvl="4" w:tplc="1A6CF66A">
      <w:start w:val="1"/>
      <w:numFmt w:val="bullet"/>
      <w:lvlText w:val="o"/>
      <w:lvlJc w:val="left"/>
      <w:pPr>
        <w:ind w:left="3600" w:hanging="360"/>
      </w:pPr>
      <w:rPr>
        <w:rFonts w:ascii="Courier New" w:hAnsi="Courier New" w:cs="Courier New" w:hint="default"/>
      </w:rPr>
    </w:lvl>
    <w:lvl w:ilvl="5" w:tplc="EE643ADE">
      <w:start w:val="1"/>
      <w:numFmt w:val="bullet"/>
      <w:lvlText w:val=""/>
      <w:lvlJc w:val="left"/>
      <w:pPr>
        <w:ind w:left="4320" w:hanging="360"/>
      </w:pPr>
      <w:rPr>
        <w:rFonts w:ascii="Wingdings" w:hAnsi="Wingdings" w:cs="Wingdings" w:hint="default"/>
      </w:rPr>
    </w:lvl>
    <w:lvl w:ilvl="6" w:tplc="D8305B0A">
      <w:start w:val="1"/>
      <w:numFmt w:val="bullet"/>
      <w:lvlText w:val=""/>
      <w:lvlJc w:val="left"/>
      <w:pPr>
        <w:ind w:left="5040" w:hanging="360"/>
      </w:pPr>
      <w:rPr>
        <w:rFonts w:ascii="Symbol" w:hAnsi="Symbol" w:cs="Symbol" w:hint="default"/>
      </w:rPr>
    </w:lvl>
    <w:lvl w:ilvl="7" w:tplc="07C68F3A">
      <w:start w:val="1"/>
      <w:numFmt w:val="bullet"/>
      <w:lvlText w:val="o"/>
      <w:lvlJc w:val="left"/>
      <w:pPr>
        <w:ind w:left="5760" w:hanging="360"/>
      </w:pPr>
      <w:rPr>
        <w:rFonts w:ascii="Courier New" w:hAnsi="Courier New" w:cs="Courier New" w:hint="default"/>
      </w:rPr>
    </w:lvl>
    <w:lvl w:ilvl="8" w:tplc="2CDA12B8">
      <w:start w:val="1"/>
      <w:numFmt w:val="bullet"/>
      <w:lvlText w:val=""/>
      <w:lvlJc w:val="left"/>
      <w:pPr>
        <w:ind w:left="6480" w:hanging="360"/>
      </w:pPr>
      <w:rPr>
        <w:rFonts w:ascii="Wingdings" w:hAnsi="Wingdings" w:cs="Wingdings" w:hint="default"/>
      </w:rPr>
    </w:lvl>
  </w:abstractNum>
  <w:abstractNum w:abstractNumId="14" w15:restartNumberingAfterBreak="0">
    <w:nsid w:val="4E030A09"/>
    <w:multiLevelType w:val="hybridMultilevel"/>
    <w:tmpl w:val="4EFCA2DA"/>
    <w:lvl w:ilvl="0" w:tplc="2F92788C">
      <w:start w:val="1"/>
      <w:numFmt w:val="bullet"/>
      <w:lvlText w:val=""/>
      <w:lvlJc w:val="left"/>
      <w:pPr>
        <w:ind w:left="720" w:hanging="360"/>
      </w:pPr>
      <w:rPr>
        <w:rFonts w:ascii="Symbol" w:hAnsi="Symbol" w:cs="Symbol" w:hint="default"/>
        <w:sz w:val="18"/>
        <w:szCs w:val="18"/>
      </w:rPr>
    </w:lvl>
    <w:lvl w:ilvl="1" w:tplc="0AFE1B44">
      <w:start w:val="1"/>
      <w:numFmt w:val="bullet"/>
      <w:lvlText w:val="o"/>
      <w:lvlJc w:val="left"/>
      <w:pPr>
        <w:ind w:left="1440" w:hanging="360"/>
      </w:pPr>
      <w:rPr>
        <w:rFonts w:ascii="Courier New" w:hAnsi="Courier New" w:cs="Courier New" w:hint="default"/>
      </w:rPr>
    </w:lvl>
    <w:lvl w:ilvl="2" w:tplc="8A9E4E1A">
      <w:start w:val="1"/>
      <w:numFmt w:val="bullet"/>
      <w:lvlText w:val=""/>
      <w:lvlJc w:val="left"/>
      <w:pPr>
        <w:ind w:left="2160" w:hanging="360"/>
      </w:pPr>
      <w:rPr>
        <w:rFonts w:ascii="Wingdings" w:hAnsi="Wingdings" w:cs="Wingdings" w:hint="default"/>
      </w:rPr>
    </w:lvl>
    <w:lvl w:ilvl="3" w:tplc="C3F893F4">
      <w:start w:val="1"/>
      <w:numFmt w:val="bullet"/>
      <w:lvlText w:val=""/>
      <w:lvlJc w:val="left"/>
      <w:pPr>
        <w:ind w:left="2880" w:hanging="360"/>
      </w:pPr>
      <w:rPr>
        <w:rFonts w:ascii="Symbol" w:hAnsi="Symbol" w:cs="Symbol" w:hint="default"/>
      </w:rPr>
    </w:lvl>
    <w:lvl w:ilvl="4" w:tplc="A2C61166">
      <w:start w:val="1"/>
      <w:numFmt w:val="bullet"/>
      <w:lvlText w:val="o"/>
      <w:lvlJc w:val="left"/>
      <w:pPr>
        <w:ind w:left="3600" w:hanging="360"/>
      </w:pPr>
      <w:rPr>
        <w:rFonts w:ascii="Courier New" w:hAnsi="Courier New" w:cs="Courier New" w:hint="default"/>
      </w:rPr>
    </w:lvl>
    <w:lvl w:ilvl="5" w:tplc="C1D6A228">
      <w:start w:val="1"/>
      <w:numFmt w:val="bullet"/>
      <w:lvlText w:val=""/>
      <w:lvlJc w:val="left"/>
      <w:pPr>
        <w:ind w:left="4320" w:hanging="360"/>
      </w:pPr>
      <w:rPr>
        <w:rFonts w:ascii="Wingdings" w:hAnsi="Wingdings" w:cs="Wingdings" w:hint="default"/>
      </w:rPr>
    </w:lvl>
    <w:lvl w:ilvl="6" w:tplc="75EEB254">
      <w:start w:val="1"/>
      <w:numFmt w:val="bullet"/>
      <w:lvlText w:val=""/>
      <w:lvlJc w:val="left"/>
      <w:pPr>
        <w:ind w:left="5040" w:hanging="360"/>
      </w:pPr>
      <w:rPr>
        <w:rFonts w:ascii="Symbol" w:hAnsi="Symbol" w:cs="Symbol" w:hint="default"/>
      </w:rPr>
    </w:lvl>
    <w:lvl w:ilvl="7" w:tplc="D196054E">
      <w:start w:val="1"/>
      <w:numFmt w:val="bullet"/>
      <w:lvlText w:val="o"/>
      <w:lvlJc w:val="left"/>
      <w:pPr>
        <w:ind w:left="5760" w:hanging="360"/>
      </w:pPr>
      <w:rPr>
        <w:rFonts w:ascii="Courier New" w:hAnsi="Courier New" w:cs="Courier New" w:hint="default"/>
      </w:rPr>
    </w:lvl>
    <w:lvl w:ilvl="8" w:tplc="BA886936">
      <w:start w:val="1"/>
      <w:numFmt w:val="bullet"/>
      <w:lvlText w:val=""/>
      <w:lvlJc w:val="left"/>
      <w:pPr>
        <w:ind w:left="6480" w:hanging="360"/>
      </w:pPr>
      <w:rPr>
        <w:rFonts w:ascii="Wingdings" w:hAnsi="Wingdings" w:cs="Wingdings" w:hint="default"/>
      </w:rPr>
    </w:lvl>
  </w:abstractNum>
  <w:abstractNum w:abstractNumId="15" w15:restartNumberingAfterBreak="0">
    <w:nsid w:val="4E637F38"/>
    <w:multiLevelType w:val="hybridMultilevel"/>
    <w:tmpl w:val="C8EA5666"/>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ED46824"/>
    <w:multiLevelType w:val="hybridMultilevel"/>
    <w:tmpl w:val="FC0A90B0"/>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561350DB"/>
    <w:multiLevelType w:val="hybridMultilevel"/>
    <w:tmpl w:val="6F3AA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BA6843"/>
    <w:multiLevelType w:val="hybridMultilevel"/>
    <w:tmpl w:val="DD3271F8"/>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0D0225"/>
    <w:multiLevelType w:val="hybridMultilevel"/>
    <w:tmpl w:val="619ABB2A"/>
    <w:lvl w:ilvl="0" w:tplc="4C9C5C72">
      <w:start w:val="1"/>
      <w:numFmt w:val="bullet"/>
      <w:lvlText w:val="-"/>
      <w:lvlJc w:val="left"/>
      <w:pPr>
        <w:ind w:left="780" w:hanging="360"/>
      </w:pPr>
      <w:rPr>
        <w:rFonts w:ascii="Arial" w:hAnsi="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598D4858"/>
    <w:multiLevelType w:val="hybridMultilevel"/>
    <w:tmpl w:val="4E36D8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CAE5943"/>
    <w:multiLevelType w:val="hybridMultilevel"/>
    <w:tmpl w:val="FC9EDA12"/>
    <w:lvl w:ilvl="0" w:tplc="0424000F">
      <w:start w:val="1"/>
      <w:numFmt w:val="decimal"/>
      <w:lvlText w:val="%1."/>
      <w:lvlJc w:val="left"/>
      <w:pPr>
        <w:ind w:left="3192" w:hanging="360"/>
      </w:p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22" w15:restartNumberingAfterBreak="0">
    <w:nsid w:val="5DD632B8"/>
    <w:multiLevelType w:val="hybridMultilevel"/>
    <w:tmpl w:val="122A2BAE"/>
    <w:lvl w:ilvl="0" w:tplc="747C5910">
      <w:start w:val="1"/>
      <w:numFmt w:val="lowerLetter"/>
      <w:lvlText w:val="%1)"/>
      <w:lvlJc w:val="left"/>
      <w:pPr>
        <w:ind w:left="403" w:hanging="360"/>
      </w:pPr>
      <w:rPr>
        <w:rFonts w:hint="default"/>
      </w:rPr>
    </w:lvl>
    <w:lvl w:ilvl="1" w:tplc="04240019" w:tentative="1">
      <w:start w:val="1"/>
      <w:numFmt w:val="lowerLetter"/>
      <w:lvlText w:val="%2."/>
      <w:lvlJc w:val="left"/>
      <w:pPr>
        <w:ind w:left="1123" w:hanging="360"/>
      </w:pPr>
    </w:lvl>
    <w:lvl w:ilvl="2" w:tplc="0424001B" w:tentative="1">
      <w:start w:val="1"/>
      <w:numFmt w:val="lowerRoman"/>
      <w:lvlText w:val="%3."/>
      <w:lvlJc w:val="right"/>
      <w:pPr>
        <w:ind w:left="1843" w:hanging="180"/>
      </w:pPr>
    </w:lvl>
    <w:lvl w:ilvl="3" w:tplc="0424000F" w:tentative="1">
      <w:start w:val="1"/>
      <w:numFmt w:val="decimal"/>
      <w:lvlText w:val="%4."/>
      <w:lvlJc w:val="left"/>
      <w:pPr>
        <w:ind w:left="2563" w:hanging="360"/>
      </w:pPr>
    </w:lvl>
    <w:lvl w:ilvl="4" w:tplc="04240019" w:tentative="1">
      <w:start w:val="1"/>
      <w:numFmt w:val="lowerLetter"/>
      <w:lvlText w:val="%5."/>
      <w:lvlJc w:val="left"/>
      <w:pPr>
        <w:ind w:left="3283" w:hanging="360"/>
      </w:pPr>
    </w:lvl>
    <w:lvl w:ilvl="5" w:tplc="0424001B" w:tentative="1">
      <w:start w:val="1"/>
      <w:numFmt w:val="lowerRoman"/>
      <w:lvlText w:val="%6."/>
      <w:lvlJc w:val="right"/>
      <w:pPr>
        <w:ind w:left="4003" w:hanging="180"/>
      </w:pPr>
    </w:lvl>
    <w:lvl w:ilvl="6" w:tplc="0424000F" w:tentative="1">
      <w:start w:val="1"/>
      <w:numFmt w:val="decimal"/>
      <w:lvlText w:val="%7."/>
      <w:lvlJc w:val="left"/>
      <w:pPr>
        <w:ind w:left="4723" w:hanging="360"/>
      </w:pPr>
    </w:lvl>
    <w:lvl w:ilvl="7" w:tplc="04240019" w:tentative="1">
      <w:start w:val="1"/>
      <w:numFmt w:val="lowerLetter"/>
      <w:lvlText w:val="%8."/>
      <w:lvlJc w:val="left"/>
      <w:pPr>
        <w:ind w:left="5443" w:hanging="360"/>
      </w:pPr>
    </w:lvl>
    <w:lvl w:ilvl="8" w:tplc="0424001B" w:tentative="1">
      <w:start w:val="1"/>
      <w:numFmt w:val="lowerRoman"/>
      <w:lvlText w:val="%9."/>
      <w:lvlJc w:val="right"/>
      <w:pPr>
        <w:ind w:left="6163" w:hanging="180"/>
      </w:pPr>
    </w:lvl>
  </w:abstractNum>
  <w:abstractNum w:abstractNumId="23" w15:restartNumberingAfterBreak="0">
    <w:nsid w:val="5E313D4C"/>
    <w:multiLevelType w:val="hybridMultilevel"/>
    <w:tmpl w:val="77E6551A"/>
    <w:lvl w:ilvl="0" w:tplc="04240017">
      <w:start w:val="1"/>
      <w:numFmt w:val="lowerLetter"/>
      <w:lvlText w:val="%1)"/>
      <w:lvlJc w:val="left"/>
      <w:pPr>
        <w:ind w:left="1188" w:hanging="360"/>
      </w:pPr>
      <w:rPr>
        <w:rFonts w:hint="default"/>
      </w:rPr>
    </w:lvl>
    <w:lvl w:ilvl="1" w:tplc="04240003">
      <w:start w:val="1"/>
      <w:numFmt w:val="bullet"/>
      <w:lvlText w:val="o"/>
      <w:lvlJc w:val="left"/>
      <w:pPr>
        <w:ind w:left="1908" w:hanging="360"/>
      </w:pPr>
      <w:rPr>
        <w:rFonts w:ascii="Courier New" w:hAnsi="Courier New" w:cs="Courier New" w:hint="default"/>
      </w:rPr>
    </w:lvl>
    <w:lvl w:ilvl="2" w:tplc="04240005" w:tentative="1">
      <w:start w:val="1"/>
      <w:numFmt w:val="bullet"/>
      <w:lvlText w:val=""/>
      <w:lvlJc w:val="left"/>
      <w:pPr>
        <w:ind w:left="2628" w:hanging="360"/>
      </w:pPr>
      <w:rPr>
        <w:rFonts w:ascii="Wingdings" w:hAnsi="Wingdings" w:hint="default"/>
      </w:rPr>
    </w:lvl>
    <w:lvl w:ilvl="3" w:tplc="04240001" w:tentative="1">
      <w:start w:val="1"/>
      <w:numFmt w:val="bullet"/>
      <w:lvlText w:val=""/>
      <w:lvlJc w:val="left"/>
      <w:pPr>
        <w:ind w:left="3348" w:hanging="360"/>
      </w:pPr>
      <w:rPr>
        <w:rFonts w:ascii="Symbol" w:hAnsi="Symbol" w:hint="default"/>
      </w:rPr>
    </w:lvl>
    <w:lvl w:ilvl="4" w:tplc="04240003" w:tentative="1">
      <w:start w:val="1"/>
      <w:numFmt w:val="bullet"/>
      <w:lvlText w:val="o"/>
      <w:lvlJc w:val="left"/>
      <w:pPr>
        <w:ind w:left="4068" w:hanging="360"/>
      </w:pPr>
      <w:rPr>
        <w:rFonts w:ascii="Courier New" w:hAnsi="Courier New" w:cs="Courier New" w:hint="default"/>
      </w:rPr>
    </w:lvl>
    <w:lvl w:ilvl="5" w:tplc="04240005" w:tentative="1">
      <w:start w:val="1"/>
      <w:numFmt w:val="bullet"/>
      <w:lvlText w:val=""/>
      <w:lvlJc w:val="left"/>
      <w:pPr>
        <w:ind w:left="4788" w:hanging="360"/>
      </w:pPr>
      <w:rPr>
        <w:rFonts w:ascii="Wingdings" w:hAnsi="Wingdings" w:hint="default"/>
      </w:rPr>
    </w:lvl>
    <w:lvl w:ilvl="6" w:tplc="04240001" w:tentative="1">
      <w:start w:val="1"/>
      <w:numFmt w:val="bullet"/>
      <w:lvlText w:val=""/>
      <w:lvlJc w:val="left"/>
      <w:pPr>
        <w:ind w:left="5508" w:hanging="360"/>
      </w:pPr>
      <w:rPr>
        <w:rFonts w:ascii="Symbol" w:hAnsi="Symbol" w:hint="default"/>
      </w:rPr>
    </w:lvl>
    <w:lvl w:ilvl="7" w:tplc="04240003" w:tentative="1">
      <w:start w:val="1"/>
      <w:numFmt w:val="bullet"/>
      <w:lvlText w:val="o"/>
      <w:lvlJc w:val="left"/>
      <w:pPr>
        <w:ind w:left="6228" w:hanging="360"/>
      </w:pPr>
      <w:rPr>
        <w:rFonts w:ascii="Courier New" w:hAnsi="Courier New" w:cs="Courier New" w:hint="default"/>
      </w:rPr>
    </w:lvl>
    <w:lvl w:ilvl="8" w:tplc="04240005" w:tentative="1">
      <w:start w:val="1"/>
      <w:numFmt w:val="bullet"/>
      <w:lvlText w:val=""/>
      <w:lvlJc w:val="left"/>
      <w:pPr>
        <w:ind w:left="6948" w:hanging="360"/>
      </w:pPr>
      <w:rPr>
        <w:rFonts w:ascii="Wingdings" w:hAnsi="Wingdings" w:hint="default"/>
      </w:rPr>
    </w:lvl>
  </w:abstractNum>
  <w:abstractNum w:abstractNumId="24"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13F693C"/>
    <w:multiLevelType w:val="hybridMultilevel"/>
    <w:tmpl w:val="2CF88330"/>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BD357A"/>
    <w:multiLevelType w:val="hybridMultilevel"/>
    <w:tmpl w:val="6F32658C"/>
    <w:lvl w:ilvl="0" w:tplc="21D446CA">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737B1B"/>
    <w:multiLevelType w:val="hybridMultilevel"/>
    <w:tmpl w:val="21D42F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6C97355C"/>
    <w:multiLevelType w:val="hybridMultilevel"/>
    <w:tmpl w:val="AE4ABE0E"/>
    <w:lvl w:ilvl="0" w:tplc="04240001">
      <w:start w:val="1"/>
      <w:numFmt w:val="bullet"/>
      <w:lvlText w:val=""/>
      <w:lvlJc w:val="left"/>
      <w:pPr>
        <w:ind w:left="765" w:hanging="360"/>
      </w:pPr>
      <w:rPr>
        <w:rFonts w:ascii="Symbol" w:hAnsi="Symbol" w:hint="default"/>
      </w:rPr>
    </w:lvl>
    <w:lvl w:ilvl="1" w:tplc="04240001">
      <w:start w:val="1"/>
      <w:numFmt w:val="bullet"/>
      <w:lvlText w:val=""/>
      <w:lvlJc w:val="left"/>
      <w:pPr>
        <w:ind w:left="1485" w:hanging="360"/>
      </w:pPr>
      <w:rPr>
        <w:rFonts w:ascii="Symbol" w:hAnsi="Symbol" w:hint="default"/>
      </w:rPr>
    </w:lvl>
    <w:lvl w:ilvl="2" w:tplc="04240003">
      <w:start w:val="1"/>
      <w:numFmt w:val="bullet"/>
      <w:lvlText w:val="o"/>
      <w:lvlJc w:val="left"/>
      <w:pPr>
        <w:ind w:left="2205" w:hanging="360"/>
      </w:pPr>
      <w:rPr>
        <w:rFonts w:ascii="Courier New" w:hAnsi="Courier New" w:cs="Courier New"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9" w15:restartNumberingAfterBreak="0">
    <w:nsid w:val="71603099"/>
    <w:multiLevelType w:val="hybridMultilevel"/>
    <w:tmpl w:val="4C64F01C"/>
    <w:lvl w:ilvl="0" w:tplc="04240017">
      <w:start w:val="1"/>
      <w:numFmt w:val="lowerLetter"/>
      <w:lvlText w:val="%1)"/>
      <w:lvlJc w:val="left"/>
      <w:pPr>
        <w:ind w:left="740" w:hanging="360"/>
      </w:pPr>
      <w:rPr>
        <w:rFonts w:hint="default"/>
      </w:rPr>
    </w:lvl>
    <w:lvl w:ilvl="1" w:tplc="04240003" w:tentative="1">
      <w:start w:val="1"/>
      <w:numFmt w:val="bullet"/>
      <w:lvlText w:val="o"/>
      <w:lvlJc w:val="left"/>
      <w:pPr>
        <w:ind w:left="1460" w:hanging="360"/>
      </w:pPr>
      <w:rPr>
        <w:rFonts w:ascii="Courier New" w:hAnsi="Courier New" w:cs="Courier New" w:hint="default"/>
      </w:rPr>
    </w:lvl>
    <w:lvl w:ilvl="2" w:tplc="04240005" w:tentative="1">
      <w:start w:val="1"/>
      <w:numFmt w:val="bullet"/>
      <w:lvlText w:val=""/>
      <w:lvlJc w:val="left"/>
      <w:pPr>
        <w:ind w:left="2180" w:hanging="360"/>
      </w:pPr>
      <w:rPr>
        <w:rFonts w:ascii="Wingdings" w:hAnsi="Wingdings" w:hint="default"/>
      </w:rPr>
    </w:lvl>
    <w:lvl w:ilvl="3" w:tplc="04240001" w:tentative="1">
      <w:start w:val="1"/>
      <w:numFmt w:val="bullet"/>
      <w:lvlText w:val=""/>
      <w:lvlJc w:val="left"/>
      <w:pPr>
        <w:ind w:left="2900" w:hanging="360"/>
      </w:pPr>
      <w:rPr>
        <w:rFonts w:ascii="Symbol" w:hAnsi="Symbol" w:hint="default"/>
      </w:rPr>
    </w:lvl>
    <w:lvl w:ilvl="4" w:tplc="04240003" w:tentative="1">
      <w:start w:val="1"/>
      <w:numFmt w:val="bullet"/>
      <w:lvlText w:val="o"/>
      <w:lvlJc w:val="left"/>
      <w:pPr>
        <w:ind w:left="3620" w:hanging="360"/>
      </w:pPr>
      <w:rPr>
        <w:rFonts w:ascii="Courier New" w:hAnsi="Courier New" w:cs="Courier New" w:hint="default"/>
      </w:rPr>
    </w:lvl>
    <w:lvl w:ilvl="5" w:tplc="04240005" w:tentative="1">
      <w:start w:val="1"/>
      <w:numFmt w:val="bullet"/>
      <w:lvlText w:val=""/>
      <w:lvlJc w:val="left"/>
      <w:pPr>
        <w:ind w:left="4340" w:hanging="360"/>
      </w:pPr>
      <w:rPr>
        <w:rFonts w:ascii="Wingdings" w:hAnsi="Wingdings" w:hint="default"/>
      </w:rPr>
    </w:lvl>
    <w:lvl w:ilvl="6" w:tplc="04240001" w:tentative="1">
      <w:start w:val="1"/>
      <w:numFmt w:val="bullet"/>
      <w:lvlText w:val=""/>
      <w:lvlJc w:val="left"/>
      <w:pPr>
        <w:ind w:left="5060" w:hanging="360"/>
      </w:pPr>
      <w:rPr>
        <w:rFonts w:ascii="Symbol" w:hAnsi="Symbol" w:hint="default"/>
      </w:rPr>
    </w:lvl>
    <w:lvl w:ilvl="7" w:tplc="04240003" w:tentative="1">
      <w:start w:val="1"/>
      <w:numFmt w:val="bullet"/>
      <w:lvlText w:val="o"/>
      <w:lvlJc w:val="left"/>
      <w:pPr>
        <w:ind w:left="5780" w:hanging="360"/>
      </w:pPr>
      <w:rPr>
        <w:rFonts w:ascii="Courier New" w:hAnsi="Courier New" w:cs="Courier New" w:hint="default"/>
      </w:rPr>
    </w:lvl>
    <w:lvl w:ilvl="8" w:tplc="04240005" w:tentative="1">
      <w:start w:val="1"/>
      <w:numFmt w:val="bullet"/>
      <w:lvlText w:val=""/>
      <w:lvlJc w:val="left"/>
      <w:pPr>
        <w:ind w:left="6500" w:hanging="360"/>
      </w:pPr>
      <w:rPr>
        <w:rFonts w:ascii="Wingdings" w:hAnsi="Wingdings" w:hint="default"/>
      </w:rPr>
    </w:lvl>
  </w:abstractNum>
  <w:abstractNum w:abstractNumId="30" w15:restartNumberingAfterBreak="0">
    <w:nsid w:val="743B4BC8"/>
    <w:multiLevelType w:val="hybridMultilevel"/>
    <w:tmpl w:val="08FE7C7C"/>
    <w:lvl w:ilvl="0" w:tplc="04240017">
      <w:start w:val="1"/>
      <w:numFmt w:val="lowerLetter"/>
      <w:lvlText w:val="%1)"/>
      <w:lvlJc w:val="left"/>
      <w:pPr>
        <w:ind w:left="765" w:hanging="360"/>
      </w:pPr>
      <w:rPr>
        <w:rFonts w:hint="default"/>
      </w:rPr>
    </w:lvl>
    <w:lvl w:ilvl="1" w:tplc="1152D83A">
      <w:start w:val="1"/>
      <w:numFmt w:val="lowerLetter"/>
      <w:lvlText w:val="%2)"/>
      <w:lvlJc w:val="left"/>
      <w:pPr>
        <w:ind w:left="1485" w:hanging="360"/>
      </w:pPr>
      <w:rPr>
        <w:rFonts w:hint="default"/>
      </w:rPr>
    </w:lvl>
    <w:lvl w:ilvl="2" w:tplc="04240003">
      <w:start w:val="1"/>
      <w:numFmt w:val="bullet"/>
      <w:lvlText w:val="o"/>
      <w:lvlJc w:val="left"/>
      <w:pPr>
        <w:ind w:left="2205" w:hanging="360"/>
      </w:pPr>
      <w:rPr>
        <w:rFonts w:ascii="Courier New" w:hAnsi="Courier New" w:cs="Courier New"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1" w15:restartNumberingAfterBreak="0">
    <w:nsid w:val="750461F5"/>
    <w:multiLevelType w:val="hybridMultilevel"/>
    <w:tmpl w:val="B0146E86"/>
    <w:lvl w:ilvl="0" w:tplc="E020E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3923BE"/>
    <w:multiLevelType w:val="hybridMultilevel"/>
    <w:tmpl w:val="B43AC38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7C453CDE"/>
    <w:multiLevelType w:val="hybridMultilevel"/>
    <w:tmpl w:val="516642C0"/>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33"/>
  </w:num>
  <w:num w:numId="3">
    <w:abstractNumId w:val="21"/>
  </w:num>
  <w:num w:numId="4">
    <w:abstractNumId w:val="26"/>
  </w:num>
  <w:num w:numId="5">
    <w:abstractNumId w:val="14"/>
  </w:num>
  <w:num w:numId="6">
    <w:abstractNumId w:val="13"/>
  </w:num>
  <w:num w:numId="7">
    <w:abstractNumId w:val="18"/>
  </w:num>
  <w:num w:numId="8">
    <w:abstractNumId w:val="31"/>
  </w:num>
  <w:num w:numId="9">
    <w:abstractNumId w:val="17"/>
  </w:num>
  <w:num w:numId="10">
    <w:abstractNumId w:val="10"/>
  </w:num>
  <w:num w:numId="11">
    <w:abstractNumId w:val="0"/>
  </w:num>
  <w:num w:numId="12">
    <w:abstractNumId w:val="29"/>
  </w:num>
  <w:num w:numId="13">
    <w:abstractNumId w:val="3"/>
  </w:num>
  <w:num w:numId="14">
    <w:abstractNumId w:val="5"/>
  </w:num>
  <w:num w:numId="15">
    <w:abstractNumId w:val="25"/>
  </w:num>
  <w:num w:numId="16">
    <w:abstractNumId w:val="15"/>
  </w:num>
  <w:num w:numId="17">
    <w:abstractNumId w:val="19"/>
  </w:num>
  <w:num w:numId="18">
    <w:abstractNumId w:val="1"/>
  </w:num>
  <w:num w:numId="19">
    <w:abstractNumId w:val="9"/>
  </w:num>
  <w:num w:numId="20">
    <w:abstractNumId w:val="2"/>
  </w:num>
  <w:num w:numId="21">
    <w:abstractNumId w:val="7"/>
  </w:num>
  <w:num w:numId="22">
    <w:abstractNumId w:val="16"/>
  </w:num>
  <w:num w:numId="23">
    <w:abstractNumId w:val="32"/>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8"/>
  </w:num>
  <w:num w:numId="27">
    <w:abstractNumId w:val="12"/>
  </w:num>
  <w:num w:numId="28">
    <w:abstractNumId w:val="22"/>
  </w:num>
  <w:num w:numId="29">
    <w:abstractNumId w:val="4"/>
  </w:num>
  <w:num w:numId="30">
    <w:abstractNumId w:val="24"/>
  </w:num>
  <w:num w:numId="31">
    <w:abstractNumId w:val="20"/>
  </w:num>
  <w:num w:numId="32">
    <w:abstractNumId w:val="28"/>
  </w:num>
  <w:num w:numId="33">
    <w:abstractNumId w:val="30"/>
  </w:num>
  <w:num w:numId="34">
    <w:abstractNumId w:val="27"/>
  </w:num>
  <w:num w:numId="3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2"/>
  </w:compat>
  <w:rsids>
    <w:rsidRoot w:val="006975C6"/>
    <w:rsid w:val="0000042C"/>
    <w:rsid w:val="00001327"/>
    <w:rsid w:val="000050D1"/>
    <w:rsid w:val="00005D2C"/>
    <w:rsid w:val="00007127"/>
    <w:rsid w:val="00007617"/>
    <w:rsid w:val="000105F5"/>
    <w:rsid w:val="00014CA3"/>
    <w:rsid w:val="000157C9"/>
    <w:rsid w:val="00016969"/>
    <w:rsid w:val="00016B86"/>
    <w:rsid w:val="00017DF1"/>
    <w:rsid w:val="00021212"/>
    <w:rsid w:val="0002365F"/>
    <w:rsid w:val="00027F41"/>
    <w:rsid w:val="00030DF5"/>
    <w:rsid w:val="00032306"/>
    <w:rsid w:val="00033E10"/>
    <w:rsid w:val="00037A49"/>
    <w:rsid w:val="00041979"/>
    <w:rsid w:val="00043DDE"/>
    <w:rsid w:val="000502EB"/>
    <w:rsid w:val="000554D9"/>
    <w:rsid w:val="00075E8A"/>
    <w:rsid w:val="00076EE1"/>
    <w:rsid w:val="00082172"/>
    <w:rsid w:val="00086DDC"/>
    <w:rsid w:val="000911A2"/>
    <w:rsid w:val="000932BF"/>
    <w:rsid w:val="00094BD2"/>
    <w:rsid w:val="00097F4A"/>
    <w:rsid w:val="000A0B16"/>
    <w:rsid w:val="000A603F"/>
    <w:rsid w:val="000B2EA8"/>
    <w:rsid w:val="000B3A1F"/>
    <w:rsid w:val="000B6808"/>
    <w:rsid w:val="000C0113"/>
    <w:rsid w:val="000C31A0"/>
    <w:rsid w:val="000C5527"/>
    <w:rsid w:val="000D1C57"/>
    <w:rsid w:val="000D396B"/>
    <w:rsid w:val="000D45AE"/>
    <w:rsid w:val="000D586A"/>
    <w:rsid w:val="000E0802"/>
    <w:rsid w:val="000E175E"/>
    <w:rsid w:val="000E76C6"/>
    <w:rsid w:val="000E770F"/>
    <w:rsid w:val="000F077A"/>
    <w:rsid w:val="000F2FFC"/>
    <w:rsid w:val="000F48BE"/>
    <w:rsid w:val="000F4FBD"/>
    <w:rsid w:val="000F67E8"/>
    <w:rsid w:val="0010021D"/>
    <w:rsid w:val="00106128"/>
    <w:rsid w:val="00106166"/>
    <w:rsid w:val="0011375A"/>
    <w:rsid w:val="00115367"/>
    <w:rsid w:val="001175F7"/>
    <w:rsid w:val="00120F30"/>
    <w:rsid w:val="001246C7"/>
    <w:rsid w:val="001259B7"/>
    <w:rsid w:val="00127127"/>
    <w:rsid w:val="00133472"/>
    <w:rsid w:val="00134892"/>
    <w:rsid w:val="0014102A"/>
    <w:rsid w:val="00141FA9"/>
    <w:rsid w:val="00143C63"/>
    <w:rsid w:val="00146E8D"/>
    <w:rsid w:val="00150158"/>
    <w:rsid w:val="00150CEB"/>
    <w:rsid w:val="001534A0"/>
    <w:rsid w:val="0016438B"/>
    <w:rsid w:val="001656D4"/>
    <w:rsid w:val="00166515"/>
    <w:rsid w:val="00167F65"/>
    <w:rsid w:val="001702F4"/>
    <w:rsid w:val="00173321"/>
    <w:rsid w:val="00173D66"/>
    <w:rsid w:val="00182694"/>
    <w:rsid w:val="001828C8"/>
    <w:rsid w:val="00186377"/>
    <w:rsid w:val="001917F5"/>
    <w:rsid w:val="0019219F"/>
    <w:rsid w:val="001A15C3"/>
    <w:rsid w:val="001A1627"/>
    <w:rsid w:val="001A251D"/>
    <w:rsid w:val="001A4A76"/>
    <w:rsid w:val="001A4A8B"/>
    <w:rsid w:val="001A6C7C"/>
    <w:rsid w:val="001B1188"/>
    <w:rsid w:val="001B15B9"/>
    <w:rsid w:val="001B258D"/>
    <w:rsid w:val="001B5649"/>
    <w:rsid w:val="001B634D"/>
    <w:rsid w:val="001C3E1C"/>
    <w:rsid w:val="001C4FC3"/>
    <w:rsid w:val="001E00C9"/>
    <w:rsid w:val="001E409A"/>
    <w:rsid w:val="001E4734"/>
    <w:rsid w:val="001E5CB5"/>
    <w:rsid w:val="001E7A5B"/>
    <w:rsid w:val="001F5A75"/>
    <w:rsid w:val="001F5D4A"/>
    <w:rsid w:val="002018FD"/>
    <w:rsid w:val="00204EDB"/>
    <w:rsid w:val="00206B5C"/>
    <w:rsid w:val="00211E86"/>
    <w:rsid w:val="002133EF"/>
    <w:rsid w:val="002155B2"/>
    <w:rsid w:val="002161DB"/>
    <w:rsid w:val="002204FA"/>
    <w:rsid w:val="00220827"/>
    <w:rsid w:val="002265AE"/>
    <w:rsid w:val="00232BBD"/>
    <w:rsid w:val="00233C28"/>
    <w:rsid w:val="00235732"/>
    <w:rsid w:val="0023717B"/>
    <w:rsid w:val="00241CDD"/>
    <w:rsid w:val="002430EC"/>
    <w:rsid w:val="00245830"/>
    <w:rsid w:val="00247114"/>
    <w:rsid w:val="00247801"/>
    <w:rsid w:val="00250CC0"/>
    <w:rsid w:val="00253C88"/>
    <w:rsid w:val="00254D41"/>
    <w:rsid w:val="00255F38"/>
    <w:rsid w:val="00262A41"/>
    <w:rsid w:val="002634AA"/>
    <w:rsid w:val="002640BD"/>
    <w:rsid w:val="0026440F"/>
    <w:rsid w:val="0026455A"/>
    <w:rsid w:val="002648FD"/>
    <w:rsid w:val="002663A2"/>
    <w:rsid w:val="002736DD"/>
    <w:rsid w:val="00276A40"/>
    <w:rsid w:val="00276BD7"/>
    <w:rsid w:val="00282507"/>
    <w:rsid w:val="002841A6"/>
    <w:rsid w:val="0028547A"/>
    <w:rsid w:val="002877A0"/>
    <w:rsid w:val="00297FB4"/>
    <w:rsid w:val="002A03B3"/>
    <w:rsid w:val="002A2F11"/>
    <w:rsid w:val="002A3770"/>
    <w:rsid w:val="002A63F7"/>
    <w:rsid w:val="002B1318"/>
    <w:rsid w:val="002B422C"/>
    <w:rsid w:val="002B5786"/>
    <w:rsid w:val="002C1A6C"/>
    <w:rsid w:val="002C1A71"/>
    <w:rsid w:val="002C1B95"/>
    <w:rsid w:val="002C4B7B"/>
    <w:rsid w:val="002C5848"/>
    <w:rsid w:val="002C59D7"/>
    <w:rsid w:val="002D3359"/>
    <w:rsid w:val="002D4DCC"/>
    <w:rsid w:val="002D58B5"/>
    <w:rsid w:val="002D6C2B"/>
    <w:rsid w:val="002E4B39"/>
    <w:rsid w:val="002E7D90"/>
    <w:rsid w:val="002F1900"/>
    <w:rsid w:val="002F251E"/>
    <w:rsid w:val="002F54F5"/>
    <w:rsid w:val="002F5A4B"/>
    <w:rsid w:val="002F7669"/>
    <w:rsid w:val="002F7B35"/>
    <w:rsid w:val="00306737"/>
    <w:rsid w:val="003074E9"/>
    <w:rsid w:val="003226E8"/>
    <w:rsid w:val="0032557C"/>
    <w:rsid w:val="00327620"/>
    <w:rsid w:val="0033161B"/>
    <w:rsid w:val="0033249E"/>
    <w:rsid w:val="003362D0"/>
    <w:rsid w:val="00337E4D"/>
    <w:rsid w:val="00337E7E"/>
    <w:rsid w:val="0034128C"/>
    <w:rsid w:val="00343395"/>
    <w:rsid w:val="00352101"/>
    <w:rsid w:val="00353074"/>
    <w:rsid w:val="003532B0"/>
    <w:rsid w:val="00360AAE"/>
    <w:rsid w:val="00360D82"/>
    <w:rsid w:val="00361616"/>
    <w:rsid w:val="0036315D"/>
    <w:rsid w:val="00363C21"/>
    <w:rsid w:val="00366A7D"/>
    <w:rsid w:val="003A05E7"/>
    <w:rsid w:val="003A091D"/>
    <w:rsid w:val="003A17E2"/>
    <w:rsid w:val="003A1AA2"/>
    <w:rsid w:val="003A250F"/>
    <w:rsid w:val="003A2B8F"/>
    <w:rsid w:val="003B051C"/>
    <w:rsid w:val="003B3B99"/>
    <w:rsid w:val="003B3EBA"/>
    <w:rsid w:val="003B7217"/>
    <w:rsid w:val="003C2CF4"/>
    <w:rsid w:val="003C3F14"/>
    <w:rsid w:val="003C4D94"/>
    <w:rsid w:val="003C5EF8"/>
    <w:rsid w:val="003C7CB6"/>
    <w:rsid w:val="003C7F23"/>
    <w:rsid w:val="003D0348"/>
    <w:rsid w:val="003D1D1C"/>
    <w:rsid w:val="003E59F5"/>
    <w:rsid w:val="003F03B7"/>
    <w:rsid w:val="003F3BA7"/>
    <w:rsid w:val="003F5E8D"/>
    <w:rsid w:val="003F669A"/>
    <w:rsid w:val="00400F6D"/>
    <w:rsid w:val="00401140"/>
    <w:rsid w:val="00402C92"/>
    <w:rsid w:val="00404956"/>
    <w:rsid w:val="00407473"/>
    <w:rsid w:val="0041208F"/>
    <w:rsid w:val="0041299E"/>
    <w:rsid w:val="0041369E"/>
    <w:rsid w:val="00413895"/>
    <w:rsid w:val="00414631"/>
    <w:rsid w:val="00415B37"/>
    <w:rsid w:val="00415F8B"/>
    <w:rsid w:val="004165E1"/>
    <w:rsid w:val="00420538"/>
    <w:rsid w:val="0042137B"/>
    <w:rsid w:val="0042181A"/>
    <w:rsid w:val="004218DD"/>
    <w:rsid w:val="004232C4"/>
    <w:rsid w:val="00427A4C"/>
    <w:rsid w:val="004313A7"/>
    <w:rsid w:val="004333BD"/>
    <w:rsid w:val="00434487"/>
    <w:rsid w:val="004344C8"/>
    <w:rsid w:val="00437F7F"/>
    <w:rsid w:val="004401A1"/>
    <w:rsid w:val="00444909"/>
    <w:rsid w:val="00445B61"/>
    <w:rsid w:val="00445E31"/>
    <w:rsid w:val="004460E6"/>
    <w:rsid w:val="004509CB"/>
    <w:rsid w:val="00451CCC"/>
    <w:rsid w:val="00453BA5"/>
    <w:rsid w:val="00453E21"/>
    <w:rsid w:val="00454F40"/>
    <w:rsid w:val="0046150D"/>
    <w:rsid w:val="0046486A"/>
    <w:rsid w:val="0046617C"/>
    <w:rsid w:val="004702FB"/>
    <w:rsid w:val="00471503"/>
    <w:rsid w:val="004732B7"/>
    <w:rsid w:val="0047464A"/>
    <w:rsid w:val="00474F2A"/>
    <w:rsid w:val="004751B4"/>
    <w:rsid w:val="00476B4C"/>
    <w:rsid w:val="004802D2"/>
    <w:rsid w:val="00480A34"/>
    <w:rsid w:val="00481703"/>
    <w:rsid w:val="004927E7"/>
    <w:rsid w:val="0049479E"/>
    <w:rsid w:val="004950CE"/>
    <w:rsid w:val="004A2C6E"/>
    <w:rsid w:val="004A4E13"/>
    <w:rsid w:val="004B1872"/>
    <w:rsid w:val="004B33F4"/>
    <w:rsid w:val="004B5239"/>
    <w:rsid w:val="004B708E"/>
    <w:rsid w:val="004C5D42"/>
    <w:rsid w:val="004C702C"/>
    <w:rsid w:val="004C7D7B"/>
    <w:rsid w:val="004D2F9F"/>
    <w:rsid w:val="004E2172"/>
    <w:rsid w:val="004E3BB4"/>
    <w:rsid w:val="004E4A54"/>
    <w:rsid w:val="004E64A5"/>
    <w:rsid w:val="004F05D6"/>
    <w:rsid w:val="004F2927"/>
    <w:rsid w:val="004F4303"/>
    <w:rsid w:val="005028D7"/>
    <w:rsid w:val="00502AA1"/>
    <w:rsid w:val="00505B3D"/>
    <w:rsid w:val="005071E3"/>
    <w:rsid w:val="00512644"/>
    <w:rsid w:val="00513EBF"/>
    <w:rsid w:val="0052142A"/>
    <w:rsid w:val="005240BC"/>
    <w:rsid w:val="00527570"/>
    <w:rsid w:val="0053510E"/>
    <w:rsid w:val="00537380"/>
    <w:rsid w:val="005423BF"/>
    <w:rsid w:val="005428E4"/>
    <w:rsid w:val="00542BBE"/>
    <w:rsid w:val="00545DB1"/>
    <w:rsid w:val="00551EA0"/>
    <w:rsid w:val="00553DB0"/>
    <w:rsid w:val="005641C6"/>
    <w:rsid w:val="005700BD"/>
    <w:rsid w:val="0057679E"/>
    <w:rsid w:val="00576B26"/>
    <w:rsid w:val="00584C27"/>
    <w:rsid w:val="00587C63"/>
    <w:rsid w:val="00587E39"/>
    <w:rsid w:val="00590104"/>
    <w:rsid w:val="005926B5"/>
    <w:rsid w:val="00597DE2"/>
    <w:rsid w:val="005A0A8A"/>
    <w:rsid w:val="005A2049"/>
    <w:rsid w:val="005A3CDF"/>
    <w:rsid w:val="005A4E1F"/>
    <w:rsid w:val="005A79B7"/>
    <w:rsid w:val="005B19B0"/>
    <w:rsid w:val="005B29CD"/>
    <w:rsid w:val="005B2D2E"/>
    <w:rsid w:val="005B50A9"/>
    <w:rsid w:val="005B6195"/>
    <w:rsid w:val="005B6726"/>
    <w:rsid w:val="005C2A5F"/>
    <w:rsid w:val="005C55A3"/>
    <w:rsid w:val="005C6035"/>
    <w:rsid w:val="005C6ADA"/>
    <w:rsid w:val="005C79B0"/>
    <w:rsid w:val="005D0DE4"/>
    <w:rsid w:val="005D4841"/>
    <w:rsid w:val="005D75B2"/>
    <w:rsid w:val="005E0328"/>
    <w:rsid w:val="005E326A"/>
    <w:rsid w:val="005E4898"/>
    <w:rsid w:val="005E5451"/>
    <w:rsid w:val="005F03BF"/>
    <w:rsid w:val="005F14A5"/>
    <w:rsid w:val="005F3021"/>
    <w:rsid w:val="005F325E"/>
    <w:rsid w:val="0060461E"/>
    <w:rsid w:val="006046E1"/>
    <w:rsid w:val="0060524B"/>
    <w:rsid w:val="00606D54"/>
    <w:rsid w:val="0061036C"/>
    <w:rsid w:val="00613295"/>
    <w:rsid w:val="00616DFC"/>
    <w:rsid w:val="006220E7"/>
    <w:rsid w:val="00625941"/>
    <w:rsid w:val="006269C9"/>
    <w:rsid w:val="00631391"/>
    <w:rsid w:val="00631811"/>
    <w:rsid w:val="0063449A"/>
    <w:rsid w:val="006347C3"/>
    <w:rsid w:val="00642E87"/>
    <w:rsid w:val="00644248"/>
    <w:rsid w:val="00646A28"/>
    <w:rsid w:val="00647CA5"/>
    <w:rsid w:val="0065114B"/>
    <w:rsid w:val="00651E89"/>
    <w:rsid w:val="00654093"/>
    <w:rsid w:val="00654E7D"/>
    <w:rsid w:val="00655029"/>
    <w:rsid w:val="00657641"/>
    <w:rsid w:val="00661AED"/>
    <w:rsid w:val="00661F2C"/>
    <w:rsid w:val="00662E9E"/>
    <w:rsid w:val="00665A03"/>
    <w:rsid w:val="00667035"/>
    <w:rsid w:val="006676F7"/>
    <w:rsid w:val="00671598"/>
    <w:rsid w:val="00671F92"/>
    <w:rsid w:val="00675CB3"/>
    <w:rsid w:val="00680DB5"/>
    <w:rsid w:val="00683DB1"/>
    <w:rsid w:val="0068760A"/>
    <w:rsid w:val="00691C16"/>
    <w:rsid w:val="00694716"/>
    <w:rsid w:val="00695A69"/>
    <w:rsid w:val="00696044"/>
    <w:rsid w:val="006965CD"/>
    <w:rsid w:val="006975C6"/>
    <w:rsid w:val="006A5918"/>
    <w:rsid w:val="006B2936"/>
    <w:rsid w:val="006B4849"/>
    <w:rsid w:val="006B7F68"/>
    <w:rsid w:val="006C0638"/>
    <w:rsid w:val="006C602C"/>
    <w:rsid w:val="006C6647"/>
    <w:rsid w:val="006C6B66"/>
    <w:rsid w:val="006D077F"/>
    <w:rsid w:val="006D43AE"/>
    <w:rsid w:val="006D6BB1"/>
    <w:rsid w:val="006E0E82"/>
    <w:rsid w:val="006E37CF"/>
    <w:rsid w:val="006E5509"/>
    <w:rsid w:val="006F0A01"/>
    <w:rsid w:val="006F1DA5"/>
    <w:rsid w:val="007041A6"/>
    <w:rsid w:val="00705410"/>
    <w:rsid w:val="00706FE6"/>
    <w:rsid w:val="007109D5"/>
    <w:rsid w:val="007130E4"/>
    <w:rsid w:val="00713A91"/>
    <w:rsid w:val="00713D63"/>
    <w:rsid w:val="00714C39"/>
    <w:rsid w:val="007162F8"/>
    <w:rsid w:val="007221EE"/>
    <w:rsid w:val="00722812"/>
    <w:rsid w:val="00723AA8"/>
    <w:rsid w:val="00726A04"/>
    <w:rsid w:val="00732C5D"/>
    <w:rsid w:val="00734B84"/>
    <w:rsid w:val="0073593E"/>
    <w:rsid w:val="00735D47"/>
    <w:rsid w:val="00736581"/>
    <w:rsid w:val="00736C77"/>
    <w:rsid w:val="007376BA"/>
    <w:rsid w:val="00741EC8"/>
    <w:rsid w:val="00752885"/>
    <w:rsid w:val="0075681D"/>
    <w:rsid w:val="007571DD"/>
    <w:rsid w:val="0076031A"/>
    <w:rsid w:val="00761560"/>
    <w:rsid w:val="00761EAA"/>
    <w:rsid w:val="00764415"/>
    <w:rsid w:val="007656F4"/>
    <w:rsid w:val="0077767E"/>
    <w:rsid w:val="00777DF6"/>
    <w:rsid w:val="0078404C"/>
    <w:rsid w:val="00785F39"/>
    <w:rsid w:val="00790297"/>
    <w:rsid w:val="00792508"/>
    <w:rsid w:val="0079460F"/>
    <w:rsid w:val="007973B0"/>
    <w:rsid w:val="007A0BD0"/>
    <w:rsid w:val="007A396E"/>
    <w:rsid w:val="007A4A2A"/>
    <w:rsid w:val="007A5287"/>
    <w:rsid w:val="007A57C6"/>
    <w:rsid w:val="007B368B"/>
    <w:rsid w:val="007B5411"/>
    <w:rsid w:val="007C0177"/>
    <w:rsid w:val="007C0C94"/>
    <w:rsid w:val="007C220D"/>
    <w:rsid w:val="007C2BAF"/>
    <w:rsid w:val="007C3EA0"/>
    <w:rsid w:val="007D0EA0"/>
    <w:rsid w:val="007D40C7"/>
    <w:rsid w:val="007D58B8"/>
    <w:rsid w:val="007D6FB3"/>
    <w:rsid w:val="007E0E83"/>
    <w:rsid w:val="007E74C7"/>
    <w:rsid w:val="007F15EE"/>
    <w:rsid w:val="007F2C17"/>
    <w:rsid w:val="007F4E87"/>
    <w:rsid w:val="00800EB0"/>
    <w:rsid w:val="0080394B"/>
    <w:rsid w:val="008041E4"/>
    <w:rsid w:val="008051E3"/>
    <w:rsid w:val="0080594A"/>
    <w:rsid w:val="00811640"/>
    <w:rsid w:val="0081599E"/>
    <w:rsid w:val="00816156"/>
    <w:rsid w:val="00816470"/>
    <w:rsid w:val="00820433"/>
    <w:rsid w:val="008229DC"/>
    <w:rsid w:val="00823332"/>
    <w:rsid w:val="00823B57"/>
    <w:rsid w:val="008252EB"/>
    <w:rsid w:val="008258E4"/>
    <w:rsid w:val="0082694A"/>
    <w:rsid w:val="008278F5"/>
    <w:rsid w:val="00832901"/>
    <w:rsid w:val="008357FF"/>
    <w:rsid w:val="00836923"/>
    <w:rsid w:val="00836E35"/>
    <w:rsid w:val="008416D0"/>
    <w:rsid w:val="00841D7E"/>
    <w:rsid w:val="00844F01"/>
    <w:rsid w:val="00844FD3"/>
    <w:rsid w:val="00845B2C"/>
    <w:rsid w:val="008462A2"/>
    <w:rsid w:val="00851B33"/>
    <w:rsid w:val="0085356C"/>
    <w:rsid w:val="00855CEB"/>
    <w:rsid w:val="008607E5"/>
    <w:rsid w:val="00861177"/>
    <w:rsid w:val="008645D9"/>
    <w:rsid w:val="00866CEA"/>
    <w:rsid w:val="008718B7"/>
    <w:rsid w:val="008764F0"/>
    <w:rsid w:val="00881D0C"/>
    <w:rsid w:val="00890BA3"/>
    <w:rsid w:val="0089262D"/>
    <w:rsid w:val="008927C0"/>
    <w:rsid w:val="0089370F"/>
    <w:rsid w:val="00893E45"/>
    <w:rsid w:val="00894E66"/>
    <w:rsid w:val="008950E7"/>
    <w:rsid w:val="00895D59"/>
    <w:rsid w:val="00896EDF"/>
    <w:rsid w:val="008A0B07"/>
    <w:rsid w:val="008A4A9E"/>
    <w:rsid w:val="008A4B82"/>
    <w:rsid w:val="008A595A"/>
    <w:rsid w:val="008B3BAF"/>
    <w:rsid w:val="008B41E5"/>
    <w:rsid w:val="008B5FCE"/>
    <w:rsid w:val="008B72CE"/>
    <w:rsid w:val="008C3400"/>
    <w:rsid w:val="008C509B"/>
    <w:rsid w:val="008C5D11"/>
    <w:rsid w:val="008C61AE"/>
    <w:rsid w:val="008C6379"/>
    <w:rsid w:val="008C6384"/>
    <w:rsid w:val="008D03F1"/>
    <w:rsid w:val="008D096E"/>
    <w:rsid w:val="008D1384"/>
    <w:rsid w:val="008D26FA"/>
    <w:rsid w:val="008D534A"/>
    <w:rsid w:val="008D5823"/>
    <w:rsid w:val="008D6DE2"/>
    <w:rsid w:val="008E06F4"/>
    <w:rsid w:val="008E4091"/>
    <w:rsid w:val="008E622B"/>
    <w:rsid w:val="008E7DED"/>
    <w:rsid w:val="008F06C7"/>
    <w:rsid w:val="008F0BFC"/>
    <w:rsid w:val="008F2474"/>
    <w:rsid w:val="008F24C7"/>
    <w:rsid w:val="008F495D"/>
    <w:rsid w:val="008F596B"/>
    <w:rsid w:val="008F60F1"/>
    <w:rsid w:val="008F642E"/>
    <w:rsid w:val="00902960"/>
    <w:rsid w:val="00906FE4"/>
    <w:rsid w:val="00912875"/>
    <w:rsid w:val="009142A2"/>
    <w:rsid w:val="009168FC"/>
    <w:rsid w:val="00916FA5"/>
    <w:rsid w:val="00920302"/>
    <w:rsid w:val="00920690"/>
    <w:rsid w:val="009211FF"/>
    <w:rsid w:val="00930868"/>
    <w:rsid w:val="00930983"/>
    <w:rsid w:val="00934469"/>
    <w:rsid w:val="00935752"/>
    <w:rsid w:val="00935F19"/>
    <w:rsid w:val="00937BF5"/>
    <w:rsid w:val="009429AB"/>
    <w:rsid w:val="00944226"/>
    <w:rsid w:val="0094558A"/>
    <w:rsid w:val="00947A6B"/>
    <w:rsid w:val="009502BC"/>
    <w:rsid w:val="009511D2"/>
    <w:rsid w:val="00952E6A"/>
    <w:rsid w:val="009537BE"/>
    <w:rsid w:val="00953D7E"/>
    <w:rsid w:val="009544C2"/>
    <w:rsid w:val="0095488A"/>
    <w:rsid w:val="00960022"/>
    <w:rsid w:val="00961067"/>
    <w:rsid w:val="00965A40"/>
    <w:rsid w:val="00965D46"/>
    <w:rsid w:val="00965E20"/>
    <w:rsid w:val="00967A62"/>
    <w:rsid w:val="00967CB1"/>
    <w:rsid w:val="009709A3"/>
    <w:rsid w:val="00970A10"/>
    <w:rsid w:val="00973229"/>
    <w:rsid w:val="0097785E"/>
    <w:rsid w:val="00977E41"/>
    <w:rsid w:val="00981004"/>
    <w:rsid w:val="0098286F"/>
    <w:rsid w:val="00985B56"/>
    <w:rsid w:val="009860EA"/>
    <w:rsid w:val="00986E15"/>
    <w:rsid w:val="009947E7"/>
    <w:rsid w:val="009A16EA"/>
    <w:rsid w:val="009A3300"/>
    <w:rsid w:val="009B513E"/>
    <w:rsid w:val="009B6715"/>
    <w:rsid w:val="009B711D"/>
    <w:rsid w:val="009C2224"/>
    <w:rsid w:val="009C3A21"/>
    <w:rsid w:val="009C3FA6"/>
    <w:rsid w:val="009C7355"/>
    <w:rsid w:val="009C786D"/>
    <w:rsid w:val="009D04EA"/>
    <w:rsid w:val="009D668A"/>
    <w:rsid w:val="009E086A"/>
    <w:rsid w:val="009E61DD"/>
    <w:rsid w:val="009E74DF"/>
    <w:rsid w:val="00A02EA3"/>
    <w:rsid w:val="00A02F64"/>
    <w:rsid w:val="00A03979"/>
    <w:rsid w:val="00A13144"/>
    <w:rsid w:val="00A25595"/>
    <w:rsid w:val="00A314C7"/>
    <w:rsid w:val="00A3150A"/>
    <w:rsid w:val="00A34D1B"/>
    <w:rsid w:val="00A35795"/>
    <w:rsid w:val="00A37385"/>
    <w:rsid w:val="00A407EB"/>
    <w:rsid w:val="00A4198B"/>
    <w:rsid w:val="00A43C67"/>
    <w:rsid w:val="00A4477C"/>
    <w:rsid w:val="00A44951"/>
    <w:rsid w:val="00A4742E"/>
    <w:rsid w:val="00A4792C"/>
    <w:rsid w:val="00A50B2D"/>
    <w:rsid w:val="00A52459"/>
    <w:rsid w:val="00A538B7"/>
    <w:rsid w:val="00A5397E"/>
    <w:rsid w:val="00A54C82"/>
    <w:rsid w:val="00A55D43"/>
    <w:rsid w:val="00A72FAC"/>
    <w:rsid w:val="00A74BF3"/>
    <w:rsid w:val="00A802D5"/>
    <w:rsid w:val="00A82DF6"/>
    <w:rsid w:val="00A86279"/>
    <w:rsid w:val="00A86435"/>
    <w:rsid w:val="00A87B26"/>
    <w:rsid w:val="00A92E24"/>
    <w:rsid w:val="00A93A3E"/>
    <w:rsid w:val="00A94473"/>
    <w:rsid w:val="00A94E57"/>
    <w:rsid w:val="00A94E82"/>
    <w:rsid w:val="00A96092"/>
    <w:rsid w:val="00AA5637"/>
    <w:rsid w:val="00AA5FC7"/>
    <w:rsid w:val="00AB05B3"/>
    <w:rsid w:val="00AB410D"/>
    <w:rsid w:val="00AC20C4"/>
    <w:rsid w:val="00AC25D0"/>
    <w:rsid w:val="00AC28DC"/>
    <w:rsid w:val="00AC3761"/>
    <w:rsid w:val="00AC4669"/>
    <w:rsid w:val="00AC5044"/>
    <w:rsid w:val="00AC57A5"/>
    <w:rsid w:val="00AC70CC"/>
    <w:rsid w:val="00AD1368"/>
    <w:rsid w:val="00AD4377"/>
    <w:rsid w:val="00AD45CE"/>
    <w:rsid w:val="00AE0242"/>
    <w:rsid w:val="00AE0573"/>
    <w:rsid w:val="00AE16DC"/>
    <w:rsid w:val="00AE1FDC"/>
    <w:rsid w:val="00AE5C22"/>
    <w:rsid w:val="00AE6324"/>
    <w:rsid w:val="00AF0D9C"/>
    <w:rsid w:val="00AF241A"/>
    <w:rsid w:val="00AF292B"/>
    <w:rsid w:val="00AF3031"/>
    <w:rsid w:val="00AF332A"/>
    <w:rsid w:val="00AF4633"/>
    <w:rsid w:val="00AF7891"/>
    <w:rsid w:val="00AF7FB0"/>
    <w:rsid w:val="00B02CC3"/>
    <w:rsid w:val="00B05356"/>
    <w:rsid w:val="00B05771"/>
    <w:rsid w:val="00B059C9"/>
    <w:rsid w:val="00B05A70"/>
    <w:rsid w:val="00B060B9"/>
    <w:rsid w:val="00B061EC"/>
    <w:rsid w:val="00B10292"/>
    <w:rsid w:val="00B10D05"/>
    <w:rsid w:val="00B11D06"/>
    <w:rsid w:val="00B134E7"/>
    <w:rsid w:val="00B14122"/>
    <w:rsid w:val="00B14E34"/>
    <w:rsid w:val="00B169F3"/>
    <w:rsid w:val="00B17E46"/>
    <w:rsid w:val="00B222C1"/>
    <w:rsid w:val="00B22711"/>
    <w:rsid w:val="00B328D6"/>
    <w:rsid w:val="00B342DC"/>
    <w:rsid w:val="00B37315"/>
    <w:rsid w:val="00B4194D"/>
    <w:rsid w:val="00B42E1B"/>
    <w:rsid w:val="00B456F8"/>
    <w:rsid w:val="00B47C28"/>
    <w:rsid w:val="00B5199A"/>
    <w:rsid w:val="00B55749"/>
    <w:rsid w:val="00B57935"/>
    <w:rsid w:val="00B61EF5"/>
    <w:rsid w:val="00B61F0B"/>
    <w:rsid w:val="00B62095"/>
    <w:rsid w:val="00B727BA"/>
    <w:rsid w:val="00B757D1"/>
    <w:rsid w:val="00B805C2"/>
    <w:rsid w:val="00B80CA4"/>
    <w:rsid w:val="00B82579"/>
    <w:rsid w:val="00B83752"/>
    <w:rsid w:val="00B93434"/>
    <w:rsid w:val="00B9396A"/>
    <w:rsid w:val="00B9693A"/>
    <w:rsid w:val="00BA0E44"/>
    <w:rsid w:val="00BA3CFE"/>
    <w:rsid w:val="00BA46A6"/>
    <w:rsid w:val="00BA7088"/>
    <w:rsid w:val="00BA746A"/>
    <w:rsid w:val="00BA7810"/>
    <w:rsid w:val="00BB0773"/>
    <w:rsid w:val="00BB1955"/>
    <w:rsid w:val="00BB24E8"/>
    <w:rsid w:val="00BB3B75"/>
    <w:rsid w:val="00BB47F4"/>
    <w:rsid w:val="00BB6E02"/>
    <w:rsid w:val="00BC0759"/>
    <w:rsid w:val="00BC141F"/>
    <w:rsid w:val="00BC2D61"/>
    <w:rsid w:val="00BC3591"/>
    <w:rsid w:val="00BC682E"/>
    <w:rsid w:val="00BC6EAF"/>
    <w:rsid w:val="00BC6EEB"/>
    <w:rsid w:val="00BD03B2"/>
    <w:rsid w:val="00BD126A"/>
    <w:rsid w:val="00BD12B1"/>
    <w:rsid w:val="00BD3262"/>
    <w:rsid w:val="00BD4428"/>
    <w:rsid w:val="00BD54D3"/>
    <w:rsid w:val="00BD7557"/>
    <w:rsid w:val="00BD76BE"/>
    <w:rsid w:val="00BE42A1"/>
    <w:rsid w:val="00BE4995"/>
    <w:rsid w:val="00BE6B5B"/>
    <w:rsid w:val="00BE7134"/>
    <w:rsid w:val="00BE77CB"/>
    <w:rsid w:val="00BF2CA2"/>
    <w:rsid w:val="00BF5398"/>
    <w:rsid w:val="00BF701F"/>
    <w:rsid w:val="00BF74BC"/>
    <w:rsid w:val="00BF7C97"/>
    <w:rsid w:val="00C02EF0"/>
    <w:rsid w:val="00C043D4"/>
    <w:rsid w:val="00C10590"/>
    <w:rsid w:val="00C125C6"/>
    <w:rsid w:val="00C15CEE"/>
    <w:rsid w:val="00C21E8F"/>
    <w:rsid w:val="00C24613"/>
    <w:rsid w:val="00C25523"/>
    <w:rsid w:val="00C315C9"/>
    <w:rsid w:val="00C3346E"/>
    <w:rsid w:val="00C40D08"/>
    <w:rsid w:val="00C4485F"/>
    <w:rsid w:val="00C46621"/>
    <w:rsid w:val="00C4793C"/>
    <w:rsid w:val="00C47E52"/>
    <w:rsid w:val="00C541BB"/>
    <w:rsid w:val="00C546CD"/>
    <w:rsid w:val="00C54C1A"/>
    <w:rsid w:val="00C54D62"/>
    <w:rsid w:val="00C62E43"/>
    <w:rsid w:val="00C643AC"/>
    <w:rsid w:val="00C6448B"/>
    <w:rsid w:val="00C66E98"/>
    <w:rsid w:val="00C8083A"/>
    <w:rsid w:val="00C81A95"/>
    <w:rsid w:val="00C91E0E"/>
    <w:rsid w:val="00C97925"/>
    <w:rsid w:val="00CA00B4"/>
    <w:rsid w:val="00CA34E1"/>
    <w:rsid w:val="00CA46E6"/>
    <w:rsid w:val="00CA6467"/>
    <w:rsid w:val="00CA6B0D"/>
    <w:rsid w:val="00CB65B4"/>
    <w:rsid w:val="00CB7D59"/>
    <w:rsid w:val="00CC08E0"/>
    <w:rsid w:val="00CC0AA9"/>
    <w:rsid w:val="00CC0C77"/>
    <w:rsid w:val="00CC2E00"/>
    <w:rsid w:val="00CC5331"/>
    <w:rsid w:val="00CC676C"/>
    <w:rsid w:val="00CD004D"/>
    <w:rsid w:val="00CD2A08"/>
    <w:rsid w:val="00CD331D"/>
    <w:rsid w:val="00CD33AC"/>
    <w:rsid w:val="00CD41A9"/>
    <w:rsid w:val="00CD4611"/>
    <w:rsid w:val="00CD6143"/>
    <w:rsid w:val="00CD64FA"/>
    <w:rsid w:val="00CD6E25"/>
    <w:rsid w:val="00CE19D8"/>
    <w:rsid w:val="00CE20AD"/>
    <w:rsid w:val="00CF3F10"/>
    <w:rsid w:val="00CF4218"/>
    <w:rsid w:val="00CF6BEB"/>
    <w:rsid w:val="00CF7337"/>
    <w:rsid w:val="00D00F66"/>
    <w:rsid w:val="00D02725"/>
    <w:rsid w:val="00D06A20"/>
    <w:rsid w:val="00D07FC2"/>
    <w:rsid w:val="00D12D93"/>
    <w:rsid w:val="00D13250"/>
    <w:rsid w:val="00D162E7"/>
    <w:rsid w:val="00D22DCF"/>
    <w:rsid w:val="00D24B7E"/>
    <w:rsid w:val="00D25635"/>
    <w:rsid w:val="00D27059"/>
    <w:rsid w:val="00D309A6"/>
    <w:rsid w:val="00D3240F"/>
    <w:rsid w:val="00D3473A"/>
    <w:rsid w:val="00D379CF"/>
    <w:rsid w:val="00D37EA2"/>
    <w:rsid w:val="00D41538"/>
    <w:rsid w:val="00D46ED7"/>
    <w:rsid w:val="00D501B9"/>
    <w:rsid w:val="00D51BB2"/>
    <w:rsid w:val="00D530CD"/>
    <w:rsid w:val="00D5381D"/>
    <w:rsid w:val="00D549D9"/>
    <w:rsid w:val="00D6036D"/>
    <w:rsid w:val="00D60A0B"/>
    <w:rsid w:val="00D64417"/>
    <w:rsid w:val="00D66E0C"/>
    <w:rsid w:val="00D7025F"/>
    <w:rsid w:val="00D703FE"/>
    <w:rsid w:val="00D73F7A"/>
    <w:rsid w:val="00D74337"/>
    <w:rsid w:val="00D7467F"/>
    <w:rsid w:val="00D75CD0"/>
    <w:rsid w:val="00D76995"/>
    <w:rsid w:val="00D81ACF"/>
    <w:rsid w:val="00D83B6E"/>
    <w:rsid w:val="00D90089"/>
    <w:rsid w:val="00D90269"/>
    <w:rsid w:val="00D9204F"/>
    <w:rsid w:val="00D923A2"/>
    <w:rsid w:val="00D931BF"/>
    <w:rsid w:val="00D945EB"/>
    <w:rsid w:val="00DA7567"/>
    <w:rsid w:val="00DC07A9"/>
    <w:rsid w:val="00DC0A04"/>
    <w:rsid w:val="00DC539A"/>
    <w:rsid w:val="00DC7400"/>
    <w:rsid w:val="00DD0021"/>
    <w:rsid w:val="00DD0213"/>
    <w:rsid w:val="00DD2923"/>
    <w:rsid w:val="00DD2C7E"/>
    <w:rsid w:val="00DD2FA1"/>
    <w:rsid w:val="00DD5164"/>
    <w:rsid w:val="00DD5182"/>
    <w:rsid w:val="00DD76FB"/>
    <w:rsid w:val="00DE0974"/>
    <w:rsid w:val="00DE170D"/>
    <w:rsid w:val="00DE32F2"/>
    <w:rsid w:val="00DE3A44"/>
    <w:rsid w:val="00DE3B68"/>
    <w:rsid w:val="00DE48A2"/>
    <w:rsid w:val="00DF514A"/>
    <w:rsid w:val="00DF7323"/>
    <w:rsid w:val="00E03B55"/>
    <w:rsid w:val="00E06CF6"/>
    <w:rsid w:val="00E1453E"/>
    <w:rsid w:val="00E14D9A"/>
    <w:rsid w:val="00E15A61"/>
    <w:rsid w:val="00E2006D"/>
    <w:rsid w:val="00E22F17"/>
    <w:rsid w:val="00E23D4E"/>
    <w:rsid w:val="00E2555B"/>
    <w:rsid w:val="00E25E94"/>
    <w:rsid w:val="00E3355B"/>
    <w:rsid w:val="00E35A53"/>
    <w:rsid w:val="00E35EDA"/>
    <w:rsid w:val="00E36FF0"/>
    <w:rsid w:val="00E37390"/>
    <w:rsid w:val="00E5095E"/>
    <w:rsid w:val="00E534CD"/>
    <w:rsid w:val="00E54C81"/>
    <w:rsid w:val="00E55B9D"/>
    <w:rsid w:val="00E56092"/>
    <w:rsid w:val="00E625A9"/>
    <w:rsid w:val="00E65637"/>
    <w:rsid w:val="00E66CEB"/>
    <w:rsid w:val="00E70A30"/>
    <w:rsid w:val="00E71161"/>
    <w:rsid w:val="00E73BBC"/>
    <w:rsid w:val="00E75AF9"/>
    <w:rsid w:val="00E77F4C"/>
    <w:rsid w:val="00E85B50"/>
    <w:rsid w:val="00E8716C"/>
    <w:rsid w:val="00E91B98"/>
    <w:rsid w:val="00E91CB7"/>
    <w:rsid w:val="00E936B0"/>
    <w:rsid w:val="00E93BF7"/>
    <w:rsid w:val="00E94131"/>
    <w:rsid w:val="00E943C7"/>
    <w:rsid w:val="00E97663"/>
    <w:rsid w:val="00E979E7"/>
    <w:rsid w:val="00EA0341"/>
    <w:rsid w:val="00EA33F8"/>
    <w:rsid w:val="00EB38E2"/>
    <w:rsid w:val="00EB4BE7"/>
    <w:rsid w:val="00EB51EC"/>
    <w:rsid w:val="00EC01C7"/>
    <w:rsid w:val="00EC3512"/>
    <w:rsid w:val="00EC41DF"/>
    <w:rsid w:val="00EC4517"/>
    <w:rsid w:val="00EC6B5E"/>
    <w:rsid w:val="00EC7FBB"/>
    <w:rsid w:val="00ED0B15"/>
    <w:rsid w:val="00ED2B8D"/>
    <w:rsid w:val="00ED2EB0"/>
    <w:rsid w:val="00ED3268"/>
    <w:rsid w:val="00ED3769"/>
    <w:rsid w:val="00ED41BC"/>
    <w:rsid w:val="00ED4D41"/>
    <w:rsid w:val="00ED70FD"/>
    <w:rsid w:val="00ED7340"/>
    <w:rsid w:val="00EE1A4D"/>
    <w:rsid w:val="00EF3AE5"/>
    <w:rsid w:val="00EF40A2"/>
    <w:rsid w:val="00EF69F5"/>
    <w:rsid w:val="00EF7AF4"/>
    <w:rsid w:val="00F054EB"/>
    <w:rsid w:val="00F06E62"/>
    <w:rsid w:val="00F12910"/>
    <w:rsid w:val="00F13219"/>
    <w:rsid w:val="00F13EA3"/>
    <w:rsid w:val="00F14966"/>
    <w:rsid w:val="00F160B5"/>
    <w:rsid w:val="00F20EA6"/>
    <w:rsid w:val="00F246AF"/>
    <w:rsid w:val="00F26001"/>
    <w:rsid w:val="00F3085D"/>
    <w:rsid w:val="00F31629"/>
    <w:rsid w:val="00F37367"/>
    <w:rsid w:val="00F40860"/>
    <w:rsid w:val="00F45C2C"/>
    <w:rsid w:val="00F45C89"/>
    <w:rsid w:val="00F46B84"/>
    <w:rsid w:val="00F47484"/>
    <w:rsid w:val="00F47955"/>
    <w:rsid w:val="00F509A1"/>
    <w:rsid w:val="00F5525C"/>
    <w:rsid w:val="00F563F0"/>
    <w:rsid w:val="00F567F2"/>
    <w:rsid w:val="00F70439"/>
    <w:rsid w:val="00F7241C"/>
    <w:rsid w:val="00F73D09"/>
    <w:rsid w:val="00F84BD3"/>
    <w:rsid w:val="00F851F3"/>
    <w:rsid w:val="00F85A52"/>
    <w:rsid w:val="00F85D6E"/>
    <w:rsid w:val="00F8644F"/>
    <w:rsid w:val="00F86A70"/>
    <w:rsid w:val="00F96013"/>
    <w:rsid w:val="00FA68AF"/>
    <w:rsid w:val="00FA6B27"/>
    <w:rsid w:val="00FA6DDC"/>
    <w:rsid w:val="00FA7978"/>
    <w:rsid w:val="00FB0184"/>
    <w:rsid w:val="00FB0D39"/>
    <w:rsid w:val="00FB3258"/>
    <w:rsid w:val="00FC0174"/>
    <w:rsid w:val="00FC2646"/>
    <w:rsid w:val="00FC2847"/>
    <w:rsid w:val="00FC2BF7"/>
    <w:rsid w:val="00FC66DF"/>
    <w:rsid w:val="00FC7C63"/>
    <w:rsid w:val="00FD1312"/>
    <w:rsid w:val="00FD17A1"/>
    <w:rsid w:val="00FD2770"/>
    <w:rsid w:val="00FD2B5B"/>
    <w:rsid w:val="00FD61DA"/>
    <w:rsid w:val="00FE0B96"/>
    <w:rsid w:val="00FE1B22"/>
    <w:rsid w:val="00FE1C1B"/>
    <w:rsid w:val="00FE1D8C"/>
    <w:rsid w:val="00FE395A"/>
    <w:rsid w:val="00FE7469"/>
    <w:rsid w:val="00FF3798"/>
    <w:rsid w:val="00FF48AA"/>
    <w:rsid w:val="00FF7D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0BC8E4E"/>
  <w15:docId w15:val="{C06C3403-BE35-45D5-B0AB-FB92A4F96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3A17E2"/>
    <w:pPr>
      <w:keepNext/>
      <w:keepLines/>
      <w:spacing w:before="360" w:after="0"/>
      <w:jc w:val="right"/>
      <w:outlineLvl w:val="0"/>
    </w:pPr>
    <w:rPr>
      <w:rFonts w:ascii="Arial" w:eastAsiaTheme="majorEastAsia" w:hAnsi="Arial" w:cstheme="majorBidi"/>
      <w:b/>
      <w:bCs/>
      <w:sz w:val="20"/>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33C2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Char,body txt"/>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AF332A"/>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AF332A"/>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3A17E2"/>
    <w:rPr>
      <w:rFonts w:ascii="Arial" w:eastAsiaTheme="majorEastAsia" w:hAnsi="Arial" w:cstheme="majorBidi"/>
      <w:b/>
      <w:bCs/>
      <w:sz w:val="20"/>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Char Znak,body txt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značevanje,List Paragraph2,Colorful List - Accent 1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Hiperpovezava">
    <w:name w:val="Hyperlink"/>
    <w:basedOn w:val="Privzetapisavaodstavka"/>
    <w:uiPriority w:val="99"/>
    <w:rsid w:val="00A03979"/>
    <w:rPr>
      <w:color w:val="0000FF"/>
      <w:u w:val="single"/>
    </w:rPr>
  </w:style>
  <w:style w:type="paragraph" w:customStyle="1" w:styleId="Default">
    <w:name w:val="Default"/>
    <w:rsid w:val="00363C21"/>
    <w:pPr>
      <w:autoSpaceDE w:val="0"/>
      <w:autoSpaceDN w:val="0"/>
      <w:adjustRightInd w:val="0"/>
      <w:spacing w:after="0" w:line="240" w:lineRule="auto"/>
    </w:pPr>
    <w:rPr>
      <w:rFonts w:ascii="Arial" w:eastAsia="Calibri" w:hAnsi="Arial" w:cs="Arial"/>
      <w:color w:val="000000"/>
      <w:sz w:val="24"/>
      <w:szCs w:val="24"/>
      <w:lang w:eastAsia="sl-SI"/>
    </w:rPr>
  </w:style>
  <w:style w:type="character" w:customStyle="1" w:styleId="apple-converted-space">
    <w:name w:val="apple-converted-space"/>
    <w:basedOn w:val="Privzetapisavaodstavka"/>
    <w:rsid w:val="00AD45CE"/>
  </w:style>
  <w:style w:type="character" w:styleId="SledenaHiperpovezava">
    <w:name w:val="FollowedHyperlink"/>
    <w:basedOn w:val="Privzetapisavaodstavka"/>
    <w:uiPriority w:val="99"/>
    <w:semiHidden/>
    <w:unhideWhenUsed/>
    <w:rsid w:val="00CC08E0"/>
    <w:rPr>
      <w:color w:val="800080" w:themeColor="followedHyperlink"/>
      <w:u w:val="single"/>
    </w:rPr>
  </w:style>
  <w:style w:type="paragraph" w:styleId="Sprotnaopomba-besedilo">
    <w:name w:val="footnote text"/>
    <w:basedOn w:val="Navaden"/>
    <w:link w:val="Sprotnaopomba-besediloZnak"/>
    <w:uiPriority w:val="99"/>
    <w:semiHidden/>
    <w:unhideWhenUsed/>
    <w:rsid w:val="00654E7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54E7D"/>
    <w:rPr>
      <w:rFonts w:ascii="Helvetica" w:hAnsi="Helvetica"/>
      <w:sz w:val="20"/>
      <w:szCs w:val="20"/>
    </w:rPr>
  </w:style>
  <w:style w:type="character" w:styleId="Sprotnaopomba-sklic">
    <w:name w:val="footnote reference"/>
    <w:basedOn w:val="Privzetapisavaodstavka"/>
    <w:uiPriority w:val="99"/>
    <w:semiHidden/>
    <w:unhideWhenUsed/>
    <w:rsid w:val="00654E7D"/>
    <w:rPr>
      <w:vertAlign w:val="superscript"/>
    </w:rPr>
  </w:style>
  <w:style w:type="character" w:styleId="Pripombasklic">
    <w:name w:val="annotation reference"/>
    <w:basedOn w:val="Privzetapisavaodstavka"/>
    <w:uiPriority w:val="99"/>
    <w:semiHidden/>
    <w:unhideWhenUsed/>
    <w:rsid w:val="00654E7D"/>
    <w:rPr>
      <w:sz w:val="16"/>
      <w:szCs w:val="16"/>
    </w:rPr>
  </w:style>
  <w:style w:type="paragraph" w:styleId="Pripombabesedilo">
    <w:name w:val="annotation text"/>
    <w:basedOn w:val="Navaden"/>
    <w:link w:val="PripombabesediloZnak"/>
    <w:uiPriority w:val="99"/>
    <w:semiHidden/>
    <w:unhideWhenUsed/>
    <w:rsid w:val="00654E7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54E7D"/>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654E7D"/>
    <w:rPr>
      <w:b/>
      <w:bCs/>
    </w:rPr>
  </w:style>
  <w:style w:type="character" w:customStyle="1" w:styleId="ZadevapripombeZnak">
    <w:name w:val="Zadeva pripombe Znak"/>
    <w:basedOn w:val="PripombabesediloZnak"/>
    <w:link w:val="Zadevapripombe"/>
    <w:uiPriority w:val="99"/>
    <w:semiHidden/>
    <w:rsid w:val="00654E7D"/>
    <w:rPr>
      <w:rFonts w:ascii="Helvetica" w:hAnsi="Helvetica"/>
      <w:b/>
      <w:bCs/>
      <w:sz w:val="20"/>
      <w:szCs w:val="20"/>
    </w:rPr>
  </w:style>
  <w:style w:type="paragraph" w:styleId="Revizija">
    <w:name w:val="Revision"/>
    <w:hidden/>
    <w:uiPriority w:val="99"/>
    <w:semiHidden/>
    <w:rsid w:val="00930983"/>
    <w:pPr>
      <w:spacing w:after="0" w:line="240" w:lineRule="auto"/>
    </w:pPr>
    <w:rPr>
      <w:rFonts w:ascii="Helvetica" w:hAnsi="Helvetica"/>
    </w:rPr>
  </w:style>
  <w:style w:type="paragraph" w:styleId="Telobesedila">
    <w:name w:val="Body Text"/>
    <w:basedOn w:val="Navaden"/>
    <w:link w:val="TelobesedilaZnak"/>
    <w:uiPriority w:val="99"/>
    <w:rsid w:val="00453E21"/>
    <w:pPr>
      <w:spacing w:after="120" w:line="240" w:lineRule="auto"/>
    </w:pPr>
    <w:rPr>
      <w:rFonts w:ascii="Times New Roman" w:eastAsia="Times New Roman" w:hAnsi="Times New Roman" w:cs="Times New Roman"/>
      <w:sz w:val="24"/>
      <w:szCs w:val="20"/>
      <w:lang w:val="en-US" w:eastAsia="sl-SI"/>
    </w:rPr>
  </w:style>
  <w:style w:type="character" w:customStyle="1" w:styleId="TelobesedilaZnak">
    <w:name w:val="Telo besedila Znak"/>
    <w:basedOn w:val="Privzetapisavaodstavka"/>
    <w:link w:val="Telobesedila"/>
    <w:uiPriority w:val="99"/>
    <w:rsid w:val="00453E21"/>
    <w:rPr>
      <w:rFonts w:ascii="Times New Roman" w:eastAsia="Times New Roman" w:hAnsi="Times New Roman" w:cs="Times New Roman"/>
      <w:sz w:val="24"/>
      <w:szCs w:val="20"/>
      <w:lang w:val="en-US" w:eastAsia="sl-SI"/>
    </w:rPr>
  </w:style>
  <w:style w:type="paragraph" w:styleId="Kazalovsebine1">
    <w:name w:val="toc 1"/>
    <w:basedOn w:val="Navaden"/>
    <w:next w:val="Navaden"/>
    <w:autoRedefine/>
    <w:uiPriority w:val="39"/>
    <w:unhideWhenUsed/>
    <w:rsid w:val="005B19B0"/>
    <w:pPr>
      <w:spacing w:before="360" w:after="0"/>
    </w:pPr>
    <w:rPr>
      <w:rFonts w:asciiTheme="majorHAnsi" w:hAnsiTheme="majorHAnsi"/>
      <w:b/>
      <w:bCs/>
      <w:caps/>
      <w:sz w:val="24"/>
      <w:szCs w:val="24"/>
    </w:rPr>
  </w:style>
  <w:style w:type="paragraph" w:styleId="Kazalovsebine2">
    <w:name w:val="toc 2"/>
    <w:basedOn w:val="Navaden"/>
    <w:next w:val="Navaden"/>
    <w:autoRedefine/>
    <w:uiPriority w:val="39"/>
    <w:unhideWhenUsed/>
    <w:rsid w:val="005B19B0"/>
    <w:pPr>
      <w:spacing w:before="240" w:after="0"/>
    </w:pPr>
    <w:rPr>
      <w:rFonts w:asciiTheme="minorHAnsi" w:hAnsiTheme="minorHAnsi" w:cstheme="minorHAnsi"/>
      <w:b/>
      <w:bCs/>
      <w:sz w:val="20"/>
      <w:szCs w:val="20"/>
    </w:rPr>
  </w:style>
  <w:style w:type="paragraph" w:styleId="Kazalovsebine3">
    <w:name w:val="toc 3"/>
    <w:basedOn w:val="Navaden"/>
    <w:next w:val="Navaden"/>
    <w:autoRedefine/>
    <w:uiPriority w:val="39"/>
    <w:unhideWhenUsed/>
    <w:rsid w:val="005B19B0"/>
    <w:pPr>
      <w:spacing w:after="0"/>
      <w:ind w:left="220"/>
    </w:pPr>
    <w:rPr>
      <w:rFonts w:asciiTheme="minorHAnsi" w:hAnsiTheme="minorHAnsi" w:cstheme="minorHAnsi"/>
      <w:sz w:val="20"/>
      <w:szCs w:val="20"/>
    </w:rPr>
  </w:style>
  <w:style w:type="paragraph" w:styleId="Kazalovsebine4">
    <w:name w:val="toc 4"/>
    <w:basedOn w:val="Navaden"/>
    <w:next w:val="Navaden"/>
    <w:autoRedefine/>
    <w:uiPriority w:val="39"/>
    <w:unhideWhenUsed/>
    <w:rsid w:val="005B19B0"/>
    <w:pPr>
      <w:spacing w:after="0"/>
      <w:ind w:left="44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5B19B0"/>
    <w:pPr>
      <w:spacing w:after="0"/>
      <w:ind w:left="66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5B19B0"/>
    <w:pPr>
      <w:spacing w:after="0"/>
      <w:ind w:left="88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5B19B0"/>
    <w:pPr>
      <w:spacing w:after="0"/>
      <w:ind w:left="11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5B19B0"/>
    <w:pPr>
      <w:spacing w:after="0"/>
      <w:ind w:left="132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5B19B0"/>
    <w:pPr>
      <w:spacing w:after="0"/>
      <w:ind w:left="1540"/>
    </w:pPr>
    <w:rPr>
      <w:rFonts w:asciiTheme="minorHAnsi" w:hAnsiTheme="minorHAnsi" w:cstheme="minorHAnsi"/>
      <w:sz w:val="20"/>
      <w:szCs w:val="20"/>
    </w:rPr>
  </w:style>
  <w:style w:type="paragraph" w:styleId="NaslovTOC">
    <w:name w:val="TOC Heading"/>
    <w:basedOn w:val="Naslov1"/>
    <w:next w:val="Navaden"/>
    <w:uiPriority w:val="39"/>
    <w:unhideWhenUsed/>
    <w:qFormat/>
    <w:rsid w:val="007D40C7"/>
    <w:pPr>
      <w:spacing w:before="240" w:line="259" w:lineRule="auto"/>
      <w:outlineLvl w:val="9"/>
    </w:pPr>
    <w:rPr>
      <w:rFonts w:asciiTheme="majorHAnsi" w:hAnsiTheme="majorHAnsi"/>
      <w:b w:val="0"/>
      <w:bCs w:val="0"/>
      <w:color w:val="365F91" w:themeColor="accent1" w:themeShade="BF"/>
      <w:sz w:val="32"/>
      <w:szCs w:val="32"/>
      <w:lang w:eastAsia="sl-SI"/>
    </w:rPr>
  </w:style>
  <w:style w:type="character" w:styleId="Besedilooznabemesta">
    <w:name w:val="Placeholder Text"/>
    <w:basedOn w:val="Privzetapisavaodstavka"/>
    <w:uiPriority w:val="99"/>
    <w:semiHidden/>
    <w:rsid w:val="0033161B"/>
    <w:rPr>
      <w:color w:val="808080"/>
    </w:rPr>
  </w:style>
  <w:style w:type="paragraph" w:styleId="Navadensplet">
    <w:name w:val="Normal (Web)"/>
    <w:basedOn w:val="Navaden"/>
    <w:uiPriority w:val="99"/>
    <w:semiHidden/>
    <w:unhideWhenUsed/>
    <w:rsid w:val="005C2A5F"/>
    <w:pPr>
      <w:spacing w:before="100" w:beforeAutospacing="1" w:after="100" w:afterAutospacing="1" w:line="240" w:lineRule="auto"/>
    </w:pPr>
    <w:rPr>
      <w:rFonts w:ascii="Times New Roman" w:eastAsiaTheme="minorEastAsia" w:hAnsi="Times New Roman" w:cs="Times New Roman"/>
      <w:sz w:val="24"/>
      <w:szCs w:val="24"/>
      <w:lang w:eastAsia="sl-SI"/>
    </w:rPr>
  </w:style>
  <w:style w:type="character" w:customStyle="1" w:styleId="Naslov3Znak">
    <w:name w:val="Naslov 3 Znak"/>
    <w:basedOn w:val="Privzetapisavaodstavka"/>
    <w:link w:val="Naslov3"/>
    <w:uiPriority w:val="9"/>
    <w:rsid w:val="00233C28"/>
    <w:rPr>
      <w:rFonts w:asciiTheme="majorHAnsi" w:eastAsiaTheme="majorEastAsia" w:hAnsiTheme="majorHAnsi" w:cstheme="majorBidi"/>
      <w:color w:val="243F60" w:themeColor="accent1" w:themeShade="7F"/>
      <w:sz w:val="24"/>
      <w:szCs w:val="24"/>
    </w:rPr>
  </w:style>
  <w:style w:type="paragraph" w:styleId="Blokbesedila">
    <w:name w:val="Block Text"/>
    <w:basedOn w:val="Navaden"/>
    <w:rsid w:val="00233C28"/>
    <w:pPr>
      <w:overflowPunct w:val="0"/>
      <w:autoSpaceDE w:val="0"/>
      <w:autoSpaceDN w:val="0"/>
      <w:adjustRightInd w:val="0"/>
      <w:spacing w:after="0" w:line="240" w:lineRule="auto"/>
      <w:ind w:left="284" w:right="140" w:hanging="284"/>
      <w:jc w:val="both"/>
      <w:textAlignment w:val="baseline"/>
    </w:pPr>
    <w:rPr>
      <w:rFonts w:ascii="Times New Roman" w:eastAsia="Times New Roman" w:hAnsi="Times New Roman" w:cs="Times New Roman"/>
      <w:sz w:val="25"/>
      <w:szCs w:val="20"/>
    </w:rPr>
  </w:style>
  <w:style w:type="paragraph" w:customStyle="1" w:styleId="osnovno">
    <w:name w:val="osnovno"/>
    <w:basedOn w:val="Navaden"/>
    <w:rsid w:val="00233C28"/>
    <w:pPr>
      <w:spacing w:after="0" w:line="240" w:lineRule="auto"/>
      <w:jc w:val="both"/>
    </w:pPr>
    <w:rPr>
      <w:rFonts w:ascii="Times New Roman" w:eastAsia="Times New Roman" w:hAnsi="Times New Roman" w:cs="Times New Roman"/>
      <w:sz w:val="24"/>
      <w:szCs w:val="20"/>
    </w:rPr>
  </w:style>
  <w:style w:type="paragraph" w:styleId="HTML-oblikovano">
    <w:name w:val="HTML Preformatted"/>
    <w:basedOn w:val="Navaden"/>
    <w:link w:val="HTML-oblikovanoZnak"/>
    <w:rsid w:val="00233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233C28"/>
    <w:rPr>
      <w:rFonts w:ascii="Courier New" w:eastAsia="Times New Roman" w:hAnsi="Courier New" w:cs="Courier New"/>
      <w:color w:val="000000"/>
      <w:sz w:val="18"/>
      <w:szCs w:val="18"/>
      <w:lang w:eastAsia="sl-SI"/>
    </w:rPr>
  </w:style>
  <w:style w:type="paragraph" w:customStyle="1" w:styleId="Style15">
    <w:name w:val="Style15"/>
    <w:basedOn w:val="Navaden"/>
    <w:uiPriority w:val="99"/>
    <w:rsid w:val="00233C28"/>
    <w:pPr>
      <w:widowControl w:val="0"/>
      <w:autoSpaceDE w:val="0"/>
      <w:autoSpaceDN w:val="0"/>
      <w:adjustRightInd w:val="0"/>
      <w:spacing w:after="0" w:line="253" w:lineRule="exact"/>
    </w:pPr>
    <w:rPr>
      <w:rFonts w:ascii="Arial" w:eastAsia="Times New Roman" w:hAnsi="Arial" w:cs="Times New Roman"/>
      <w:sz w:val="24"/>
      <w:szCs w:val="24"/>
      <w:lang w:eastAsia="sl-SI"/>
    </w:rPr>
  </w:style>
  <w:style w:type="paragraph" w:customStyle="1" w:styleId="Style17">
    <w:name w:val="Style17"/>
    <w:basedOn w:val="Navaden"/>
    <w:uiPriority w:val="99"/>
    <w:rsid w:val="00233C28"/>
    <w:pPr>
      <w:widowControl w:val="0"/>
      <w:autoSpaceDE w:val="0"/>
      <w:autoSpaceDN w:val="0"/>
      <w:adjustRightInd w:val="0"/>
      <w:spacing w:after="0" w:line="230" w:lineRule="exact"/>
    </w:pPr>
    <w:rPr>
      <w:rFonts w:ascii="Arial" w:eastAsia="Times New Roman" w:hAnsi="Arial" w:cs="Times New Roman"/>
      <w:sz w:val="24"/>
      <w:szCs w:val="24"/>
      <w:lang w:eastAsia="sl-SI"/>
    </w:rPr>
  </w:style>
  <w:style w:type="paragraph" w:customStyle="1" w:styleId="Style42">
    <w:name w:val="Style42"/>
    <w:basedOn w:val="Navaden"/>
    <w:uiPriority w:val="99"/>
    <w:rsid w:val="00233C28"/>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OdstavekseznamaZnak">
    <w:name w:val="Odstavek seznama Znak"/>
    <w:aliases w:val="za tekst Znak,Označevanje Znak,List Paragraph2 Znak,Colorful List - Accent 11 Znak"/>
    <w:basedOn w:val="Privzetapisavaodstavka"/>
    <w:link w:val="Odstavekseznama"/>
    <w:uiPriority w:val="34"/>
    <w:rsid w:val="006676F7"/>
    <w:rPr>
      <w:rFonts w:ascii="Helvetica" w:hAnsi="Helvetica"/>
    </w:rPr>
  </w:style>
  <w:style w:type="paragraph" w:customStyle="1" w:styleId="Style52">
    <w:name w:val="Style52"/>
    <w:basedOn w:val="Navaden"/>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paragraph" w:customStyle="1" w:styleId="Style69">
    <w:name w:val="Style69"/>
    <w:basedOn w:val="Navaden"/>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FontStyle93">
    <w:name w:val="Font Style93"/>
    <w:rsid w:val="00AF3031"/>
    <w:rPr>
      <w:rFonts w:ascii="Arial" w:hAnsi="Arial" w:cs="Arial"/>
      <w:sz w:val="20"/>
      <w:szCs w:val="20"/>
    </w:rPr>
  </w:style>
  <w:style w:type="paragraph" w:customStyle="1" w:styleId="CharChar1Char">
    <w:name w:val="Char Char1 Char"/>
    <w:basedOn w:val="Navaden"/>
    <w:rsid w:val="004333BD"/>
    <w:pPr>
      <w:spacing w:after="160"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63842">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76992048">
      <w:bodyDiv w:val="1"/>
      <w:marLeft w:val="0"/>
      <w:marRight w:val="0"/>
      <w:marTop w:val="0"/>
      <w:marBottom w:val="0"/>
      <w:divBdr>
        <w:top w:val="none" w:sz="0" w:space="0" w:color="auto"/>
        <w:left w:val="none" w:sz="0" w:space="0" w:color="auto"/>
        <w:bottom w:val="none" w:sz="0" w:space="0" w:color="auto"/>
        <w:right w:val="none" w:sz="0" w:space="0" w:color="auto"/>
      </w:divBdr>
    </w:div>
    <w:div w:id="539362337">
      <w:bodyDiv w:val="1"/>
      <w:marLeft w:val="0"/>
      <w:marRight w:val="0"/>
      <w:marTop w:val="0"/>
      <w:marBottom w:val="0"/>
      <w:divBdr>
        <w:top w:val="none" w:sz="0" w:space="0" w:color="auto"/>
        <w:left w:val="none" w:sz="0" w:space="0" w:color="auto"/>
        <w:bottom w:val="none" w:sz="0" w:space="0" w:color="auto"/>
        <w:right w:val="none" w:sz="0" w:space="0" w:color="auto"/>
      </w:divBdr>
    </w:div>
    <w:div w:id="843933453">
      <w:bodyDiv w:val="1"/>
      <w:marLeft w:val="0"/>
      <w:marRight w:val="0"/>
      <w:marTop w:val="0"/>
      <w:marBottom w:val="0"/>
      <w:divBdr>
        <w:top w:val="none" w:sz="0" w:space="0" w:color="auto"/>
        <w:left w:val="none" w:sz="0" w:space="0" w:color="auto"/>
        <w:bottom w:val="none" w:sz="0" w:space="0" w:color="auto"/>
        <w:right w:val="none" w:sz="0" w:space="0" w:color="auto"/>
      </w:divBdr>
    </w:div>
    <w:div w:id="1338733959">
      <w:bodyDiv w:val="1"/>
      <w:marLeft w:val="0"/>
      <w:marRight w:val="0"/>
      <w:marTop w:val="0"/>
      <w:marBottom w:val="0"/>
      <w:divBdr>
        <w:top w:val="none" w:sz="0" w:space="0" w:color="auto"/>
        <w:left w:val="none" w:sz="0" w:space="0" w:color="auto"/>
        <w:bottom w:val="none" w:sz="0" w:space="0" w:color="auto"/>
        <w:right w:val="none" w:sz="0" w:space="0" w:color="auto"/>
      </w:divBdr>
    </w:div>
    <w:div w:id="1567104490">
      <w:bodyDiv w:val="1"/>
      <w:marLeft w:val="0"/>
      <w:marRight w:val="0"/>
      <w:marTop w:val="0"/>
      <w:marBottom w:val="0"/>
      <w:divBdr>
        <w:top w:val="none" w:sz="0" w:space="0" w:color="auto"/>
        <w:left w:val="none" w:sz="0" w:space="0" w:color="auto"/>
        <w:bottom w:val="none" w:sz="0" w:space="0" w:color="auto"/>
        <w:right w:val="none" w:sz="0" w:space="0" w:color="auto"/>
      </w:divBdr>
    </w:div>
    <w:div w:id="1894732112">
      <w:bodyDiv w:val="1"/>
      <w:marLeft w:val="0"/>
      <w:marRight w:val="0"/>
      <w:marTop w:val="0"/>
      <w:marBottom w:val="0"/>
      <w:divBdr>
        <w:top w:val="none" w:sz="0" w:space="0" w:color="auto"/>
        <w:left w:val="none" w:sz="0" w:space="0" w:color="auto"/>
        <w:bottom w:val="none" w:sz="0" w:space="0" w:color="auto"/>
        <w:right w:val="none" w:sz="0" w:space="0" w:color="auto"/>
      </w:divBdr>
    </w:div>
    <w:div w:id="1954824399">
      <w:bodyDiv w:val="1"/>
      <w:marLeft w:val="0"/>
      <w:marRight w:val="0"/>
      <w:marTop w:val="0"/>
      <w:marBottom w:val="0"/>
      <w:divBdr>
        <w:top w:val="none" w:sz="0" w:space="0" w:color="auto"/>
        <w:left w:val="none" w:sz="0" w:space="0" w:color="auto"/>
        <w:bottom w:val="none" w:sz="0" w:space="0" w:color="auto"/>
        <w:right w:val="none" w:sz="0" w:space="0" w:color="auto"/>
      </w:divBdr>
    </w:div>
    <w:div w:id="212402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073B3-9BB7-4F8E-9213-5E8A723FB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12</Pages>
  <Words>3695</Words>
  <Characters>21065</Characters>
  <Application>Microsoft Office Word</Application>
  <DocSecurity>0</DocSecurity>
  <Lines>175</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Katarina TURK</cp:lastModifiedBy>
  <cp:revision>33</cp:revision>
  <cp:lastPrinted>2019-03-11T12:01:00Z</cp:lastPrinted>
  <dcterms:created xsi:type="dcterms:W3CDTF">2020-04-15T12:23:00Z</dcterms:created>
  <dcterms:modified xsi:type="dcterms:W3CDTF">2020-04-20T13:27:00Z</dcterms:modified>
</cp:coreProperties>
</file>